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426B01A4" w14:textId="6BE037CF"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b/>
          <w:bCs/>
        </w:rPr>
      </w:pPr>
      <w:r>
        <w:rPr>
          <w:rFonts w:ascii="Georgia" w:hAnsi="Georgia" w:cs="Georgia"/>
          <w:b/>
          <w:bCs/>
          <w:noProof/>
        </w:rPr>
        <mc:AlternateContent>
          <mc:Choice Requires="wps">
            <w:drawing>
              <wp:anchor distT="0" distB="0" distL="114300" distR="114300" simplePos="0" relativeHeight="251659264" behindDoc="0" locked="0" layoutInCell="1" allowOverlap="1" wp14:anchorId="13D5991E" wp14:editId="045FC6EE">
                <wp:simplePos x="0" y="0"/>
                <wp:positionH relativeFrom="column">
                  <wp:posOffset>5486400</wp:posOffset>
                </wp:positionH>
                <wp:positionV relativeFrom="paragraph">
                  <wp:posOffset>-228600</wp:posOffset>
                </wp:positionV>
                <wp:extent cx="571500" cy="685800"/>
                <wp:effectExtent l="50800" t="25400" r="88900" b="101600"/>
                <wp:wrapThrough wrapText="bothSides">
                  <wp:wrapPolygon edited="0">
                    <wp:start x="-1920" y="-800"/>
                    <wp:lineTo x="-1920" y="24000"/>
                    <wp:lineTo x="24000" y="24000"/>
                    <wp:lineTo x="24000" y="-800"/>
                    <wp:lineTo x="-1920" y="-800"/>
                  </wp:wrapPolygon>
                </wp:wrapThrough>
                <wp:docPr id="1" name="Rectangle 1"/>
                <wp:cNvGraphicFramePr/>
                <a:graphic xmlns:a="http://schemas.openxmlformats.org/drawingml/2006/main">
                  <a:graphicData uri="http://schemas.microsoft.com/office/word/2010/wordprocessingShape">
                    <wps:wsp>
                      <wps:cNvSpPr/>
                      <wps:spPr>
                        <a:xfrm>
                          <a:off x="0" y="0"/>
                          <a:ext cx="571500" cy="685800"/>
                        </a:xfrm>
                        <a:prstGeom prst="rect">
                          <a:avLst/>
                        </a:prstGeom>
                        <a:gradFill flip="none" rotWithShape="1">
                          <a:gsLst>
                            <a:gs pos="0">
                              <a:schemeClr val="accent1">
                                <a:tint val="100000"/>
                                <a:shade val="100000"/>
                                <a:satMod val="130000"/>
                                <a:alpha val="0"/>
                              </a:schemeClr>
                            </a:gs>
                            <a:gs pos="100000">
                              <a:schemeClr val="accent1">
                                <a:tint val="50000"/>
                                <a:shade val="100000"/>
                                <a:satMod val="350000"/>
                                <a:alpha val="0"/>
                              </a:schemeClr>
                            </a:gs>
                          </a:gsLst>
                          <a:lin ang="16200000" scaled="0"/>
                          <a:tileRect/>
                        </a:gra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6in;margin-top:-17.95pt;width:45pt;height:5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" fillcolor="#4f81bd [3204]" strokecolor="#4579b8 [3044]">
                <v:fill opacity="0" color2="#a7bfde [1620]" o:opacity2="0" rotate="t" type="gradient">
                  <o:fill v:ext="view" type="gradientUnscaled"/>
                </v:fill>
                <v:shadow on="t" opacity="22937f" mv:blur="40000f" origin=",.5" offset="0,23000emu"/>
                <w10:wrap type="through"/>
              </v:rect>
            </w:pict>
          </mc:Fallback>
        </mc:AlternateContent>
      </w:r>
      <w:r w:rsidR="00D4716A">
        <w:rPr>
          <w:rFonts w:ascii="Georgia" w:hAnsi="Georgia" w:cs="Georgia"/>
          <w:b/>
          <w:bCs/>
        </w:rPr>
        <w:t>Lab:  Understanding the</w:t>
      </w:r>
      <w:r>
        <w:rPr>
          <w:rFonts w:ascii="Georgia" w:hAnsi="Georgia" w:cs="Georgia"/>
          <w:b/>
          <w:bCs/>
        </w:rPr>
        <w:t xml:space="preserve"> Colorimeter</w:t>
      </w:r>
    </w:p>
    <w:p w14:paraId="1E2AD403"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b/>
          <w:bCs/>
        </w:rPr>
      </w:pPr>
    </w:p>
    <w:p w14:paraId="6C142BFD"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18"/>
          <w:szCs w:val="18"/>
        </w:rPr>
      </w:pPr>
      <w:r>
        <w:rPr>
          <w:rFonts w:ascii="Georgia" w:hAnsi="Georgia" w:cs="Georgia"/>
          <w:sz w:val="20"/>
          <w:szCs w:val="20"/>
        </w:rPr>
        <w:t>Name ___________________________________________Period_____</w:t>
      </w:r>
      <w:proofErr w:type="gramStart"/>
      <w:r>
        <w:rPr>
          <w:rFonts w:ascii="Georgia" w:hAnsi="Georgia" w:cs="Georgia"/>
          <w:sz w:val="20"/>
          <w:szCs w:val="20"/>
        </w:rPr>
        <w:t>_    Table</w:t>
      </w:r>
      <w:proofErr w:type="gramEnd"/>
      <w:r>
        <w:rPr>
          <w:rFonts w:ascii="Georgia" w:hAnsi="Georgia" w:cs="Georgia"/>
          <w:sz w:val="20"/>
          <w:szCs w:val="20"/>
        </w:rPr>
        <w:t xml:space="preserve"> #</w:t>
      </w:r>
    </w:p>
    <w:p w14:paraId="5CE86BE4"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18"/>
          <w:szCs w:val="18"/>
        </w:rPr>
      </w:pPr>
    </w:p>
    <w:p w14:paraId="5B7FE1B8"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b/>
          <w:bCs/>
          <w:sz w:val="20"/>
          <w:szCs w:val="20"/>
        </w:rPr>
        <w:t>Purpose:</w:t>
      </w:r>
      <w:r>
        <w:rPr>
          <w:rFonts w:ascii="Georgia" w:hAnsi="Georgia" w:cs="Georgia"/>
          <w:sz w:val="20"/>
          <w:szCs w:val="20"/>
        </w:rPr>
        <w:t xml:space="preserve">  To use a colorimeter to study the effect of specific wavelengths of red, green and blue light on various colored solutions.</w:t>
      </w:r>
    </w:p>
    <w:p w14:paraId="54032C28"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18"/>
          <w:szCs w:val="18"/>
        </w:rPr>
      </w:pPr>
    </w:p>
    <w:p w14:paraId="18C1CBFB"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b/>
          <w:bCs/>
          <w:sz w:val="20"/>
          <w:szCs w:val="20"/>
        </w:rPr>
      </w:pPr>
      <w:r>
        <w:rPr>
          <w:rFonts w:ascii="Georgia" w:hAnsi="Georgia" w:cs="Georgia"/>
          <w:b/>
          <w:bCs/>
          <w:sz w:val="20"/>
          <w:szCs w:val="20"/>
        </w:rPr>
        <w:t>Procedure:</w:t>
      </w:r>
    </w:p>
    <w:p w14:paraId="5DBB20AB"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proofErr w:type="gramStart"/>
      <w:r>
        <w:rPr>
          <w:rFonts w:ascii="Georgia" w:hAnsi="Georgia" w:cs="Georgia"/>
          <w:sz w:val="20"/>
          <w:szCs w:val="20"/>
        </w:rPr>
        <w:t>1)   Set</w:t>
      </w:r>
      <w:proofErr w:type="gramEnd"/>
      <w:r>
        <w:rPr>
          <w:rFonts w:ascii="Georgia" w:hAnsi="Georgia" w:cs="Georgia"/>
          <w:sz w:val="20"/>
          <w:szCs w:val="20"/>
        </w:rPr>
        <w:t xml:space="preserve"> up a TI-</w:t>
      </w:r>
      <w:proofErr w:type="spellStart"/>
      <w:r>
        <w:rPr>
          <w:rFonts w:ascii="Georgia" w:hAnsi="Georgia" w:cs="Georgia"/>
          <w:sz w:val="20"/>
          <w:szCs w:val="20"/>
        </w:rPr>
        <w:t>Nspire</w:t>
      </w:r>
      <w:proofErr w:type="spellEnd"/>
      <w:r>
        <w:rPr>
          <w:rFonts w:ascii="Georgia" w:hAnsi="Georgia" w:cs="Georgia"/>
          <w:sz w:val="20"/>
          <w:szCs w:val="20"/>
        </w:rPr>
        <w:t>, Lab Cradle and Colorimeter as indicated by your teacher.</w:t>
      </w:r>
    </w:p>
    <w:p w14:paraId="6EE11AB5"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18"/>
          <w:szCs w:val="18"/>
        </w:rPr>
      </w:pPr>
    </w:p>
    <w:p w14:paraId="4CCA82BF"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proofErr w:type="gramStart"/>
      <w:r>
        <w:rPr>
          <w:rFonts w:ascii="Georgia" w:hAnsi="Georgia" w:cs="Georgia"/>
          <w:sz w:val="20"/>
          <w:szCs w:val="20"/>
        </w:rPr>
        <w:t>2)  Obtain</w:t>
      </w:r>
      <w:proofErr w:type="gramEnd"/>
      <w:r>
        <w:rPr>
          <w:rFonts w:ascii="Georgia" w:hAnsi="Georgia" w:cs="Georgia"/>
          <w:sz w:val="20"/>
          <w:szCs w:val="20"/>
        </w:rPr>
        <w:t xml:space="preserve"> 6 plastic cuvettes with lids.  Fill the cuvettes about 2/3 full with the following liquids and cap with the plastic lids.</w:t>
      </w:r>
    </w:p>
    <w:p w14:paraId="1006AFEF"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rPr>
          <w:rFonts w:ascii="Georgia" w:hAnsi="Georgia" w:cs="Georgia"/>
          <w:sz w:val="20"/>
          <w:szCs w:val="20"/>
        </w:rPr>
      </w:pPr>
      <w:r>
        <w:rPr>
          <w:rFonts w:ascii="Georgia" w:hAnsi="Georgia" w:cs="Georgia"/>
          <w:sz w:val="20"/>
          <w:szCs w:val="20"/>
        </w:rPr>
        <w:t xml:space="preserve">Tube 1:  distilled water     Tube 2: red </w:t>
      </w:r>
      <w:r w:rsidR="0046057A">
        <w:rPr>
          <w:rFonts w:ascii="Georgia" w:hAnsi="Georgia" w:cs="Georgia"/>
          <w:sz w:val="20"/>
          <w:szCs w:val="20"/>
        </w:rPr>
        <w:t>solution</w:t>
      </w:r>
      <w:r>
        <w:rPr>
          <w:rFonts w:ascii="Georgia" w:hAnsi="Georgia" w:cs="Georgia"/>
          <w:sz w:val="20"/>
          <w:szCs w:val="20"/>
        </w:rPr>
        <w:t xml:space="preserve">    </w:t>
      </w:r>
      <w:r w:rsidR="0046057A">
        <w:rPr>
          <w:rFonts w:ascii="Georgia" w:hAnsi="Georgia" w:cs="Georgia"/>
          <w:sz w:val="20"/>
          <w:szCs w:val="20"/>
        </w:rPr>
        <w:t xml:space="preserve"> </w:t>
      </w:r>
      <w:r>
        <w:rPr>
          <w:rFonts w:ascii="Georgia" w:hAnsi="Georgia" w:cs="Georgia"/>
          <w:sz w:val="20"/>
          <w:szCs w:val="20"/>
        </w:rPr>
        <w:t xml:space="preserve"> </w:t>
      </w:r>
      <w:r w:rsidR="0046057A">
        <w:rPr>
          <w:rFonts w:ascii="Georgia" w:hAnsi="Georgia" w:cs="Georgia"/>
          <w:sz w:val="20"/>
          <w:szCs w:val="20"/>
        </w:rPr>
        <w:t xml:space="preserve">     </w:t>
      </w:r>
      <w:r>
        <w:rPr>
          <w:rFonts w:ascii="Georgia" w:hAnsi="Georgia" w:cs="Georgia"/>
          <w:sz w:val="20"/>
          <w:szCs w:val="20"/>
        </w:rPr>
        <w:t xml:space="preserve">Tube 3: blue </w:t>
      </w:r>
      <w:r w:rsidR="0046057A">
        <w:rPr>
          <w:rFonts w:ascii="Georgia" w:hAnsi="Georgia" w:cs="Georgia"/>
          <w:sz w:val="20"/>
          <w:szCs w:val="20"/>
        </w:rPr>
        <w:t>solution</w:t>
      </w:r>
      <w:r>
        <w:rPr>
          <w:rFonts w:ascii="Georgia" w:hAnsi="Georgia" w:cs="Georgia"/>
          <w:sz w:val="20"/>
          <w:szCs w:val="20"/>
        </w:rPr>
        <w:t xml:space="preserve">     </w:t>
      </w:r>
    </w:p>
    <w:p w14:paraId="6B980F6E"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rPr>
          <w:rFonts w:ascii="Georgia" w:hAnsi="Georgia" w:cs="Georgia"/>
          <w:sz w:val="20"/>
          <w:szCs w:val="20"/>
        </w:rPr>
      </w:pPr>
      <w:r>
        <w:rPr>
          <w:rFonts w:ascii="Georgia" w:hAnsi="Georgia" w:cs="Georgia"/>
          <w:sz w:val="20"/>
          <w:szCs w:val="20"/>
        </w:rPr>
        <w:t xml:space="preserve">Tube 4: green </w:t>
      </w:r>
      <w:r w:rsidR="0046057A">
        <w:rPr>
          <w:rFonts w:ascii="Georgia" w:hAnsi="Georgia" w:cs="Georgia"/>
          <w:sz w:val="20"/>
          <w:szCs w:val="20"/>
        </w:rPr>
        <w:t>solution</w:t>
      </w:r>
      <w:r>
        <w:rPr>
          <w:rFonts w:ascii="Georgia" w:hAnsi="Georgia" w:cs="Georgia"/>
          <w:sz w:val="20"/>
          <w:szCs w:val="20"/>
        </w:rPr>
        <w:t xml:space="preserve">     Tube 5:  yellow </w:t>
      </w:r>
      <w:r w:rsidR="0046057A">
        <w:rPr>
          <w:rFonts w:ascii="Georgia" w:hAnsi="Georgia" w:cs="Georgia"/>
          <w:sz w:val="20"/>
          <w:szCs w:val="20"/>
        </w:rPr>
        <w:t>solution</w:t>
      </w:r>
      <w:r>
        <w:rPr>
          <w:rFonts w:ascii="Georgia" w:hAnsi="Georgia" w:cs="Georgia"/>
          <w:sz w:val="20"/>
          <w:szCs w:val="20"/>
        </w:rPr>
        <w:t xml:space="preserve">     Tube 6: purple </w:t>
      </w:r>
      <w:r w:rsidR="0046057A">
        <w:rPr>
          <w:rFonts w:ascii="Georgia" w:hAnsi="Georgia" w:cs="Georgia"/>
          <w:sz w:val="20"/>
          <w:szCs w:val="20"/>
        </w:rPr>
        <w:t>solution</w:t>
      </w:r>
    </w:p>
    <w:p w14:paraId="4394E439" w14:textId="1D668C91" w:rsidR="00632004" w:rsidRPr="0046057A"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i/>
          <w:sz w:val="18"/>
          <w:szCs w:val="18"/>
        </w:rPr>
      </w:pPr>
      <w:r w:rsidRPr="0046057A">
        <w:rPr>
          <w:rFonts w:ascii="Georgia" w:hAnsi="Georgia" w:cs="Georgia"/>
          <w:i/>
          <w:sz w:val="18"/>
          <w:szCs w:val="18"/>
        </w:rPr>
        <w:t>(Note:  All colored solutions (except purple) were made with 1 drop of food coloring pe</w:t>
      </w:r>
      <w:r w:rsidR="00AB019C">
        <w:rPr>
          <w:rFonts w:ascii="Georgia" w:hAnsi="Georgia" w:cs="Georgia"/>
          <w:i/>
          <w:sz w:val="18"/>
          <w:szCs w:val="18"/>
        </w:rPr>
        <w:t xml:space="preserve">r 100 mL of distilled water.   </w:t>
      </w:r>
      <w:proofErr w:type="gramStart"/>
      <w:r w:rsidR="00AB019C">
        <w:rPr>
          <w:rFonts w:ascii="Georgia" w:hAnsi="Georgia" w:cs="Georgia"/>
          <w:i/>
          <w:sz w:val="18"/>
          <w:szCs w:val="18"/>
        </w:rPr>
        <w:t>The p</w:t>
      </w:r>
      <w:r w:rsidRPr="0046057A">
        <w:rPr>
          <w:rFonts w:ascii="Georgia" w:hAnsi="Georgia" w:cs="Georgia"/>
          <w:i/>
          <w:sz w:val="18"/>
          <w:szCs w:val="18"/>
        </w:rPr>
        <w:t xml:space="preserve">urple solution was made by mixing 100 mL of blue </w:t>
      </w:r>
      <w:r w:rsidR="00AB019C">
        <w:rPr>
          <w:rFonts w:ascii="Georgia" w:hAnsi="Georgia" w:cs="Georgia"/>
          <w:i/>
          <w:sz w:val="18"/>
          <w:szCs w:val="18"/>
        </w:rPr>
        <w:t>solution</w:t>
      </w:r>
      <w:r w:rsidRPr="0046057A">
        <w:rPr>
          <w:rFonts w:ascii="Georgia" w:hAnsi="Georgia" w:cs="Georgia"/>
          <w:i/>
          <w:sz w:val="18"/>
          <w:szCs w:val="18"/>
        </w:rPr>
        <w:t xml:space="preserve"> with 100 mL of red</w:t>
      </w:r>
      <w:proofErr w:type="gramEnd"/>
      <w:r w:rsidRPr="0046057A">
        <w:rPr>
          <w:rFonts w:ascii="Georgia" w:hAnsi="Georgia" w:cs="Georgia"/>
          <w:i/>
          <w:sz w:val="18"/>
          <w:szCs w:val="18"/>
        </w:rPr>
        <w:t xml:space="preserve"> </w:t>
      </w:r>
      <w:r w:rsidR="00AB019C">
        <w:rPr>
          <w:rFonts w:ascii="Georgia" w:hAnsi="Georgia" w:cs="Georgia"/>
          <w:i/>
          <w:sz w:val="18"/>
          <w:szCs w:val="18"/>
        </w:rPr>
        <w:t>solution</w:t>
      </w:r>
      <w:r w:rsidRPr="0046057A">
        <w:rPr>
          <w:rFonts w:ascii="Georgia" w:hAnsi="Georgia" w:cs="Georgia"/>
          <w:i/>
          <w:sz w:val="18"/>
          <w:szCs w:val="18"/>
        </w:rPr>
        <w:t>.)</w:t>
      </w:r>
    </w:p>
    <w:p w14:paraId="420442E3"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18"/>
          <w:szCs w:val="18"/>
        </w:rPr>
      </w:pPr>
    </w:p>
    <w:p w14:paraId="3886D2AF"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rPr>
      </w:pPr>
      <w:proofErr w:type="gramStart"/>
      <w:r>
        <w:rPr>
          <w:rFonts w:ascii="Georgia" w:hAnsi="Georgia" w:cs="Georgia"/>
          <w:sz w:val="20"/>
          <w:szCs w:val="20"/>
        </w:rPr>
        <w:t>3)  Follow</w:t>
      </w:r>
      <w:proofErr w:type="gramEnd"/>
      <w:r>
        <w:rPr>
          <w:rFonts w:ascii="Georgia" w:hAnsi="Georgia" w:cs="Georgia"/>
          <w:sz w:val="20"/>
          <w:szCs w:val="20"/>
        </w:rPr>
        <w:t xml:space="preserve"> these steps to test the absorbance of colored light in the colored solutions.</w:t>
      </w:r>
    </w:p>
    <w:p w14:paraId="274D63B6" w14:textId="77777777" w:rsidR="00632004" w:rsidRDefault="00632004" w:rsidP="00632004">
      <w:pPr>
        <w:widowControl w:val="0"/>
        <w:numPr>
          <w:ilvl w:val="0"/>
          <w:numId w:val="1"/>
        </w:numPr>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90"/>
        <w:rPr>
          <w:rFonts w:ascii="Georgia" w:hAnsi="Georgia" w:cs="Georgia"/>
          <w:sz w:val="18"/>
          <w:szCs w:val="18"/>
        </w:rPr>
      </w:pPr>
      <w:r>
        <w:rPr>
          <w:rFonts w:ascii="Georgia" w:hAnsi="Georgia" w:cs="Georgia"/>
          <w:sz w:val="18"/>
          <w:szCs w:val="18"/>
        </w:rPr>
        <w:t>Put distilled water cuvette in the colorimeter (smooth side facing arrow).  Close the door.</w:t>
      </w:r>
    </w:p>
    <w:p w14:paraId="5EF6F251" w14:textId="77777777" w:rsidR="00632004" w:rsidRDefault="00632004" w:rsidP="00632004">
      <w:pPr>
        <w:widowControl w:val="0"/>
        <w:numPr>
          <w:ilvl w:val="0"/>
          <w:numId w:val="1"/>
        </w:numPr>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90"/>
        <w:rPr>
          <w:rFonts w:ascii="Georgia" w:hAnsi="Georgia" w:cs="Georgia"/>
          <w:sz w:val="18"/>
          <w:szCs w:val="18"/>
        </w:rPr>
      </w:pPr>
      <w:r>
        <w:rPr>
          <w:rFonts w:ascii="Georgia" w:hAnsi="Georgia" w:cs="Georgia"/>
          <w:sz w:val="18"/>
          <w:szCs w:val="18"/>
        </w:rPr>
        <w:t>Press the CAL button until the absorbance on the screen reads 0.</w:t>
      </w:r>
    </w:p>
    <w:p w14:paraId="42BAE5EB" w14:textId="77777777" w:rsidR="00632004" w:rsidRDefault="00632004" w:rsidP="00632004">
      <w:pPr>
        <w:widowControl w:val="0"/>
        <w:numPr>
          <w:ilvl w:val="0"/>
          <w:numId w:val="1"/>
        </w:numPr>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90"/>
        <w:rPr>
          <w:rFonts w:ascii="Georgia" w:hAnsi="Georgia" w:cs="Georgia"/>
          <w:sz w:val="18"/>
          <w:szCs w:val="18"/>
        </w:rPr>
      </w:pPr>
      <w:r>
        <w:rPr>
          <w:rFonts w:ascii="Georgia" w:hAnsi="Georgia" w:cs="Georgia"/>
          <w:sz w:val="18"/>
          <w:szCs w:val="18"/>
        </w:rPr>
        <w:t>Replace water cuvette with the red solution cuvette.  Close the door.  Record the absorbance.</w:t>
      </w:r>
    </w:p>
    <w:p w14:paraId="17132FB5" w14:textId="77777777" w:rsidR="00632004" w:rsidRDefault="00632004" w:rsidP="00632004">
      <w:pPr>
        <w:widowControl w:val="0"/>
        <w:numPr>
          <w:ilvl w:val="0"/>
          <w:numId w:val="1"/>
        </w:numPr>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90"/>
        <w:rPr>
          <w:rFonts w:ascii="Georgia" w:hAnsi="Georgia" w:cs="Georgia"/>
          <w:sz w:val="18"/>
          <w:szCs w:val="18"/>
        </w:rPr>
      </w:pPr>
      <w:r>
        <w:rPr>
          <w:rFonts w:ascii="Georgia" w:hAnsi="Georgia" w:cs="Georgia"/>
          <w:sz w:val="18"/>
          <w:szCs w:val="18"/>
        </w:rPr>
        <w:t>Replace red solution cuvette with the blue solution cuvette.  Close the door.  Record the absorbance.</w:t>
      </w:r>
    </w:p>
    <w:p w14:paraId="5619E33B" w14:textId="77777777" w:rsidR="00632004" w:rsidRDefault="00632004" w:rsidP="00632004">
      <w:pPr>
        <w:widowControl w:val="0"/>
        <w:numPr>
          <w:ilvl w:val="0"/>
          <w:numId w:val="1"/>
        </w:numPr>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90"/>
        <w:rPr>
          <w:rFonts w:ascii="Georgia" w:hAnsi="Georgia" w:cs="Georgia"/>
          <w:sz w:val="18"/>
          <w:szCs w:val="18"/>
        </w:rPr>
      </w:pPr>
      <w:r>
        <w:rPr>
          <w:rFonts w:ascii="Georgia" w:hAnsi="Georgia" w:cs="Georgia"/>
          <w:sz w:val="18"/>
          <w:szCs w:val="18"/>
        </w:rPr>
        <w:t>Test the remaining colored solutions with the red light (635 nm).</w:t>
      </w:r>
    </w:p>
    <w:p w14:paraId="3A2F3C47" w14:textId="77777777" w:rsidR="00632004" w:rsidRDefault="00632004" w:rsidP="00632004">
      <w:pPr>
        <w:widowControl w:val="0"/>
        <w:numPr>
          <w:ilvl w:val="0"/>
          <w:numId w:val="1"/>
        </w:numPr>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90"/>
        <w:rPr>
          <w:rFonts w:ascii="Georgia" w:hAnsi="Georgia" w:cs="Georgia"/>
          <w:sz w:val="18"/>
          <w:szCs w:val="18"/>
        </w:rPr>
      </w:pPr>
      <w:r>
        <w:rPr>
          <w:rFonts w:ascii="Georgia" w:hAnsi="Georgia" w:cs="Georgia"/>
          <w:sz w:val="18"/>
          <w:szCs w:val="18"/>
        </w:rPr>
        <w:t>Switch the wavelength on the colorimeter to 565 nm.</w:t>
      </w:r>
    </w:p>
    <w:p w14:paraId="41285492" w14:textId="77777777" w:rsidR="00632004" w:rsidRDefault="00632004" w:rsidP="00632004">
      <w:pPr>
        <w:widowControl w:val="0"/>
        <w:numPr>
          <w:ilvl w:val="0"/>
          <w:numId w:val="1"/>
        </w:numPr>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90"/>
        <w:rPr>
          <w:rFonts w:ascii="Georgia" w:hAnsi="Georgia" w:cs="Georgia"/>
          <w:sz w:val="18"/>
          <w:szCs w:val="18"/>
        </w:rPr>
      </w:pPr>
      <w:r>
        <w:rPr>
          <w:rFonts w:ascii="Georgia" w:hAnsi="Georgia" w:cs="Georgia"/>
          <w:sz w:val="18"/>
          <w:szCs w:val="18"/>
        </w:rPr>
        <w:t>Repeat steps 1 and 2 to recalibrate the colorimeter to this new wavelength.</w:t>
      </w:r>
    </w:p>
    <w:p w14:paraId="43414AA4" w14:textId="77777777" w:rsidR="00632004" w:rsidRDefault="00632004" w:rsidP="00632004">
      <w:pPr>
        <w:widowControl w:val="0"/>
        <w:numPr>
          <w:ilvl w:val="0"/>
          <w:numId w:val="1"/>
        </w:numPr>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90"/>
        <w:rPr>
          <w:rFonts w:ascii="Georgia" w:hAnsi="Georgia" w:cs="Georgia"/>
          <w:sz w:val="18"/>
          <w:szCs w:val="18"/>
        </w:rPr>
      </w:pPr>
      <w:r>
        <w:rPr>
          <w:rFonts w:ascii="Georgia" w:hAnsi="Georgia" w:cs="Georgia"/>
          <w:sz w:val="18"/>
          <w:szCs w:val="18"/>
        </w:rPr>
        <w:t xml:space="preserve">One at a </w:t>
      </w:r>
      <w:proofErr w:type="gramStart"/>
      <w:r>
        <w:rPr>
          <w:rFonts w:ascii="Georgia" w:hAnsi="Georgia" w:cs="Georgia"/>
          <w:sz w:val="18"/>
          <w:szCs w:val="18"/>
        </w:rPr>
        <w:t>time,</w:t>
      </w:r>
      <w:proofErr w:type="gramEnd"/>
      <w:r>
        <w:rPr>
          <w:rFonts w:ascii="Georgia" w:hAnsi="Georgia" w:cs="Georgia"/>
          <w:sz w:val="18"/>
          <w:szCs w:val="18"/>
        </w:rPr>
        <w:t xml:space="preserve"> put all of the colored solution cuvettes in the colorimeter and record the absorbance values.</w:t>
      </w:r>
    </w:p>
    <w:p w14:paraId="3AD95B1B" w14:textId="77777777" w:rsidR="00632004" w:rsidRDefault="00632004" w:rsidP="00632004">
      <w:pPr>
        <w:widowControl w:val="0"/>
        <w:numPr>
          <w:ilvl w:val="0"/>
          <w:numId w:val="1"/>
        </w:numPr>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90"/>
        <w:rPr>
          <w:rFonts w:ascii="Georgia" w:hAnsi="Georgia" w:cs="Georgia"/>
          <w:sz w:val="18"/>
          <w:szCs w:val="18"/>
        </w:rPr>
      </w:pPr>
      <w:r>
        <w:rPr>
          <w:rFonts w:ascii="Georgia" w:hAnsi="Georgia" w:cs="Georgia"/>
          <w:sz w:val="18"/>
          <w:szCs w:val="18"/>
        </w:rPr>
        <w:t>Switch the wavelength one last time to 470 nm.</w:t>
      </w:r>
    </w:p>
    <w:p w14:paraId="3F88F95E" w14:textId="77777777" w:rsidR="00632004" w:rsidRDefault="00632004" w:rsidP="00632004">
      <w:pPr>
        <w:widowControl w:val="0"/>
        <w:numPr>
          <w:ilvl w:val="0"/>
          <w:numId w:val="1"/>
        </w:numPr>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90"/>
        <w:rPr>
          <w:rFonts w:ascii="Georgia" w:hAnsi="Georgia" w:cs="Georgia"/>
          <w:sz w:val="18"/>
          <w:szCs w:val="18"/>
        </w:rPr>
      </w:pPr>
      <w:r>
        <w:rPr>
          <w:rFonts w:ascii="Georgia" w:hAnsi="Georgia" w:cs="Georgia"/>
          <w:sz w:val="18"/>
          <w:szCs w:val="18"/>
        </w:rPr>
        <w:t>Recalibrate with the distilled water cuvette.</w:t>
      </w:r>
    </w:p>
    <w:p w14:paraId="04D36DD5" w14:textId="77777777" w:rsidR="00632004" w:rsidRDefault="00632004" w:rsidP="00632004">
      <w:pPr>
        <w:widowControl w:val="0"/>
        <w:numPr>
          <w:ilvl w:val="0"/>
          <w:numId w:val="1"/>
        </w:numPr>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90"/>
        <w:rPr>
          <w:rFonts w:ascii="Georgia" w:hAnsi="Georgia" w:cs="Georgia"/>
          <w:sz w:val="18"/>
          <w:szCs w:val="18"/>
        </w:rPr>
      </w:pPr>
      <w:r>
        <w:rPr>
          <w:rFonts w:ascii="Georgia" w:hAnsi="Georgia" w:cs="Georgia"/>
          <w:sz w:val="18"/>
          <w:szCs w:val="18"/>
        </w:rPr>
        <w:t>Test all of the colored solutions with this wavelength of light and record the absorbance values.</w:t>
      </w:r>
    </w:p>
    <w:p w14:paraId="3E294052" w14:textId="77777777" w:rsidR="00632004" w:rsidRPr="00632004" w:rsidRDefault="00632004" w:rsidP="00632004">
      <w:pPr>
        <w:widowControl w:val="0"/>
        <w:tabs>
          <w:tab w:val="left" w:pos="650"/>
          <w:tab w:val="left" w:pos="101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18"/>
          <w:szCs w:val="18"/>
        </w:rPr>
      </w:pPr>
    </w:p>
    <w:p w14:paraId="4F956F9E" w14:textId="24243BCF"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proofErr w:type="gramStart"/>
      <w:r>
        <w:rPr>
          <w:rFonts w:ascii="Georgia" w:hAnsi="Georgia" w:cs="Georgia"/>
          <w:sz w:val="20"/>
          <w:szCs w:val="20"/>
        </w:rPr>
        <w:t>4)  Dispose</w:t>
      </w:r>
      <w:proofErr w:type="gramEnd"/>
      <w:r>
        <w:rPr>
          <w:rFonts w:ascii="Georgia" w:hAnsi="Georgia" w:cs="Georgia"/>
          <w:sz w:val="20"/>
          <w:szCs w:val="20"/>
        </w:rPr>
        <w:t xml:space="preserve"> of all solutions down the drain and rinse the cuvettes with tap water.  Shake out as much water as possible and allow the cuvettes and lids to air dry.  Do NOT use paper towels on the cuvettes.  This may scratch them and make them unusable.</w:t>
      </w:r>
      <w:r w:rsidR="00C94775">
        <w:rPr>
          <w:rFonts w:ascii="Georgia" w:hAnsi="Georgia" w:cs="Georgia"/>
          <w:sz w:val="20"/>
          <w:szCs w:val="20"/>
        </w:rPr>
        <w:t xml:space="preserve">  DO use the tissues provided.</w:t>
      </w:r>
    </w:p>
    <w:p w14:paraId="32E7D478"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18"/>
          <w:szCs w:val="18"/>
        </w:rPr>
      </w:pPr>
    </w:p>
    <w:p w14:paraId="02CED1CB" w14:textId="77777777" w:rsidR="00632004" w:rsidRP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b/>
          <w:bCs/>
          <w:sz w:val="20"/>
          <w:szCs w:val="20"/>
        </w:rPr>
      </w:pPr>
      <w:r>
        <w:rPr>
          <w:rFonts w:ascii="Georgia" w:hAnsi="Georgia" w:cs="Georgia"/>
          <w:b/>
          <w:bCs/>
          <w:sz w:val="20"/>
          <w:szCs w:val="20"/>
        </w:rPr>
        <w:t>Data/Observations:</w:t>
      </w:r>
    </w:p>
    <w:tbl>
      <w:tblPr>
        <w:tblW w:w="8838" w:type="dxa"/>
        <w:tblBorders>
          <w:top w:val="nil"/>
          <w:left w:val="nil"/>
          <w:right w:val="nil"/>
        </w:tblBorders>
        <w:tblLayout w:type="fixed"/>
        <w:tblLook w:val="0000" w:firstRow="0" w:lastRow="0" w:firstColumn="0" w:lastColumn="0" w:noHBand="0" w:noVBand="0"/>
      </w:tblPr>
      <w:tblGrid>
        <w:gridCol w:w="1368"/>
        <w:gridCol w:w="2340"/>
        <w:gridCol w:w="2520"/>
        <w:gridCol w:w="2610"/>
      </w:tblGrid>
      <w:tr w:rsidR="00632004" w14:paraId="5FCCD821" w14:textId="77777777" w:rsidTr="00632004">
        <w:tc>
          <w:tcPr>
            <w:tcW w:w="1368" w:type="dxa"/>
            <w:tcBorders>
              <w:top w:val="single" w:sz="8" w:space="0" w:color="auto"/>
              <w:left w:val="single" w:sz="8" w:space="0" w:color="auto"/>
              <w:bottom w:val="single" w:sz="8" w:space="0" w:color="auto"/>
              <w:right w:val="single" w:sz="8" w:space="0" w:color="auto"/>
            </w:tcBorders>
            <w:tcMar>
              <w:top w:w="40" w:type="nil"/>
              <w:right w:w="40" w:type="nil"/>
            </w:tcMar>
          </w:tcPr>
          <w:p w14:paraId="53531630"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r>
              <w:rPr>
                <w:rFonts w:ascii="Georgia" w:hAnsi="Georgia" w:cs="Georgia"/>
                <w:b/>
                <w:bCs/>
                <w:sz w:val="20"/>
                <w:szCs w:val="20"/>
              </w:rPr>
              <w:t>Color of Solution</w:t>
            </w:r>
          </w:p>
        </w:tc>
        <w:tc>
          <w:tcPr>
            <w:tcW w:w="2340" w:type="dxa"/>
            <w:tcBorders>
              <w:top w:val="single" w:sz="8" w:space="0" w:color="auto"/>
              <w:left w:val="single" w:sz="8" w:space="0" w:color="auto"/>
              <w:bottom w:val="single" w:sz="8" w:space="0" w:color="auto"/>
              <w:right w:val="single" w:sz="8" w:space="0" w:color="auto"/>
            </w:tcBorders>
            <w:tcMar>
              <w:top w:w="40" w:type="nil"/>
              <w:right w:w="40" w:type="nil"/>
            </w:tcMar>
          </w:tcPr>
          <w:p w14:paraId="3587072F"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b/>
                <w:bCs/>
                <w:sz w:val="20"/>
                <w:szCs w:val="20"/>
              </w:rPr>
            </w:pPr>
            <w:r>
              <w:rPr>
                <w:rFonts w:ascii="Georgia" w:hAnsi="Georgia" w:cs="Georgia"/>
                <w:b/>
                <w:bCs/>
                <w:sz w:val="20"/>
                <w:szCs w:val="20"/>
              </w:rPr>
              <w:t xml:space="preserve">Absorbance of </w:t>
            </w:r>
          </w:p>
          <w:p w14:paraId="182B5517"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r>
              <w:rPr>
                <w:rFonts w:ascii="Georgia" w:hAnsi="Georgia" w:cs="Georgia"/>
                <w:b/>
                <w:bCs/>
                <w:sz w:val="20"/>
                <w:szCs w:val="20"/>
              </w:rPr>
              <w:t>Red Light (635 nm)</w:t>
            </w:r>
          </w:p>
        </w:tc>
        <w:tc>
          <w:tcPr>
            <w:tcW w:w="2520" w:type="dxa"/>
            <w:tcBorders>
              <w:top w:val="single" w:sz="8" w:space="0" w:color="auto"/>
              <w:left w:val="single" w:sz="8" w:space="0" w:color="auto"/>
              <w:bottom w:val="single" w:sz="8" w:space="0" w:color="auto"/>
              <w:right w:val="single" w:sz="8" w:space="0" w:color="auto"/>
            </w:tcBorders>
            <w:tcMar>
              <w:top w:w="40" w:type="nil"/>
              <w:right w:w="40" w:type="nil"/>
            </w:tcMar>
          </w:tcPr>
          <w:p w14:paraId="516C23FA"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b/>
                <w:bCs/>
                <w:sz w:val="20"/>
                <w:szCs w:val="20"/>
              </w:rPr>
            </w:pPr>
            <w:r>
              <w:rPr>
                <w:rFonts w:ascii="Georgia" w:hAnsi="Georgia" w:cs="Georgia"/>
                <w:b/>
                <w:bCs/>
                <w:sz w:val="20"/>
                <w:szCs w:val="20"/>
              </w:rPr>
              <w:t xml:space="preserve">Absorbance of </w:t>
            </w:r>
          </w:p>
          <w:p w14:paraId="3CAD18BE"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r>
              <w:rPr>
                <w:rFonts w:ascii="Georgia" w:hAnsi="Georgia" w:cs="Georgia"/>
                <w:b/>
                <w:bCs/>
                <w:sz w:val="20"/>
                <w:szCs w:val="20"/>
              </w:rPr>
              <w:t>Green Light (565 nm)</w:t>
            </w:r>
          </w:p>
        </w:tc>
        <w:tc>
          <w:tcPr>
            <w:tcW w:w="2610" w:type="dxa"/>
            <w:tcBorders>
              <w:top w:val="single" w:sz="8" w:space="0" w:color="auto"/>
              <w:left w:val="single" w:sz="8" w:space="0" w:color="auto"/>
              <w:bottom w:val="single" w:sz="8" w:space="0" w:color="auto"/>
              <w:right w:val="single" w:sz="8" w:space="0" w:color="auto"/>
            </w:tcBorders>
            <w:tcMar>
              <w:top w:w="40" w:type="nil"/>
              <w:right w:w="40" w:type="nil"/>
            </w:tcMar>
          </w:tcPr>
          <w:p w14:paraId="579B1294"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b/>
                <w:bCs/>
                <w:sz w:val="20"/>
                <w:szCs w:val="20"/>
              </w:rPr>
            </w:pPr>
            <w:r>
              <w:rPr>
                <w:rFonts w:ascii="Georgia" w:hAnsi="Georgia" w:cs="Georgia"/>
                <w:b/>
                <w:bCs/>
                <w:sz w:val="20"/>
                <w:szCs w:val="20"/>
              </w:rPr>
              <w:t xml:space="preserve">Absorbance of </w:t>
            </w:r>
          </w:p>
          <w:p w14:paraId="7324A4A2"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r>
              <w:rPr>
                <w:rFonts w:ascii="Georgia" w:hAnsi="Georgia" w:cs="Georgia"/>
                <w:b/>
                <w:bCs/>
                <w:sz w:val="20"/>
                <w:szCs w:val="20"/>
              </w:rPr>
              <w:t>Blue Light (470 nm)</w:t>
            </w:r>
          </w:p>
        </w:tc>
      </w:tr>
      <w:tr w:rsidR="00632004" w14:paraId="68D0D79D" w14:textId="77777777" w:rsidTr="00632004">
        <w:tblPrEx>
          <w:tblBorders>
            <w:top w:val="none" w:sz="0" w:space="0" w:color="auto"/>
          </w:tblBorders>
        </w:tblPrEx>
        <w:tc>
          <w:tcPr>
            <w:tcW w:w="1368" w:type="dxa"/>
            <w:tcBorders>
              <w:top w:val="single" w:sz="8" w:space="0" w:color="auto"/>
              <w:left w:val="single" w:sz="8" w:space="0" w:color="auto"/>
              <w:bottom w:val="single" w:sz="8" w:space="0" w:color="auto"/>
              <w:right w:val="single" w:sz="8" w:space="0" w:color="auto"/>
            </w:tcBorders>
            <w:tcMar>
              <w:top w:w="40" w:type="nil"/>
              <w:right w:w="40" w:type="nil"/>
            </w:tcMar>
          </w:tcPr>
          <w:p w14:paraId="508C5ECD"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r>
              <w:rPr>
                <w:rFonts w:ascii="Georgia" w:hAnsi="Georgia" w:cs="Georgia"/>
                <w:sz w:val="20"/>
                <w:szCs w:val="20"/>
              </w:rPr>
              <w:t>RED</w:t>
            </w:r>
          </w:p>
        </w:tc>
        <w:tc>
          <w:tcPr>
            <w:tcW w:w="2340" w:type="dxa"/>
            <w:tcBorders>
              <w:top w:val="single" w:sz="8" w:space="0" w:color="auto"/>
              <w:left w:val="single" w:sz="8" w:space="0" w:color="auto"/>
              <w:bottom w:val="single" w:sz="8" w:space="0" w:color="auto"/>
              <w:right w:val="single" w:sz="8" w:space="0" w:color="auto"/>
            </w:tcBorders>
            <w:tcMar>
              <w:top w:w="40" w:type="nil"/>
              <w:right w:w="40" w:type="nil"/>
            </w:tcMar>
          </w:tcPr>
          <w:p w14:paraId="341DBF22"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c>
          <w:tcPr>
            <w:tcW w:w="2520" w:type="dxa"/>
            <w:tcBorders>
              <w:top w:val="single" w:sz="8" w:space="0" w:color="auto"/>
              <w:left w:val="single" w:sz="8" w:space="0" w:color="auto"/>
              <w:bottom w:val="single" w:sz="8" w:space="0" w:color="auto"/>
              <w:right w:val="single" w:sz="8" w:space="0" w:color="auto"/>
            </w:tcBorders>
            <w:tcMar>
              <w:top w:w="40" w:type="nil"/>
              <w:right w:w="40" w:type="nil"/>
            </w:tcMar>
          </w:tcPr>
          <w:p w14:paraId="743A3AF6"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c>
          <w:tcPr>
            <w:tcW w:w="2610" w:type="dxa"/>
            <w:tcBorders>
              <w:top w:val="single" w:sz="8" w:space="0" w:color="auto"/>
              <w:left w:val="single" w:sz="8" w:space="0" w:color="auto"/>
              <w:bottom w:val="single" w:sz="8" w:space="0" w:color="auto"/>
              <w:right w:val="single" w:sz="8" w:space="0" w:color="auto"/>
            </w:tcBorders>
            <w:tcMar>
              <w:top w:w="40" w:type="nil"/>
              <w:right w:w="40" w:type="nil"/>
            </w:tcMar>
          </w:tcPr>
          <w:p w14:paraId="78F4F7BC"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r>
      <w:tr w:rsidR="00632004" w14:paraId="3BB5B5B5" w14:textId="77777777" w:rsidTr="00632004">
        <w:tblPrEx>
          <w:tblBorders>
            <w:top w:val="none" w:sz="0" w:space="0" w:color="auto"/>
          </w:tblBorders>
        </w:tblPrEx>
        <w:tc>
          <w:tcPr>
            <w:tcW w:w="1368" w:type="dxa"/>
            <w:tcBorders>
              <w:top w:val="single" w:sz="8" w:space="0" w:color="auto"/>
              <w:left w:val="single" w:sz="8" w:space="0" w:color="auto"/>
              <w:bottom w:val="single" w:sz="8" w:space="0" w:color="auto"/>
              <w:right w:val="single" w:sz="8" w:space="0" w:color="auto"/>
            </w:tcBorders>
            <w:tcMar>
              <w:top w:w="40" w:type="nil"/>
              <w:right w:w="40" w:type="nil"/>
            </w:tcMar>
          </w:tcPr>
          <w:p w14:paraId="2EEC86AA"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r>
              <w:rPr>
                <w:rFonts w:ascii="Georgia" w:hAnsi="Georgia" w:cs="Georgia"/>
                <w:sz w:val="20"/>
                <w:szCs w:val="20"/>
              </w:rPr>
              <w:t>BLUE</w:t>
            </w:r>
          </w:p>
        </w:tc>
        <w:tc>
          <w:tcPr>
            <w:tcW w:w="2340" w:type="dxa"/>
            <w:tcBorders>
              <w:top w:val="single" w:sz="8" w:space="0" w:color="auto"/>
              <w:left w:val="single" w:sz="8" w:space="0" w:color="auto"/>
              <w:bottom w:val="single" w:sz="8" w:space="0" w:color="auto"/>
              <w:right w:val="single" w:sz="8" w:space="0" w:color="auto"/>
            </w:tcBorders>
            <w:tcMar>
              <w:top w:w="40" w:type="nil"/>
              <w:right w:w="40" w:type="nil"/>
            </w:tcMar>
          </w:tcPr>
          <w:p w14:paraId="42F6FF6D"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c>
          <w:tcPr>
            <w:tcW w:w="2520" w:type="dxa"/>
            <w:tcBorders>
              <w:top w:val="single" w:sz="8" w:space="0" w:color="auto"/>
              <w:left w:val="single" w:sz="8" w:space="0" w:color="auto"/>
              <w:bottom w:val="single" w:sz="8" w:space="0" w:color="auto"/>
              <w:right w:val="single" w:sz="8" w:space="0" w:color="auto"/>
            </w:tcBorders>
            <w:tcMar>
              <w:top w:w="40" w:type="nil"/>
              <w:right w:w="40" w:type="nil"/>
            </w:tcMar>
          </w:tcPr>
          <w:p w14:paraId="18B1C002"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c>
          <w:tcPr>
            <w:tcW w:w="2610" w:type="dxa"/>
            <w:tcBorders>
              <w:top w:val="single" w:sz="8" w:space="0" w:color="auto"/>
              <w:left w:val="single" w:sz="8" w:space="0" w:color="auto"/>
              <w:bottom w:val="single" w:sz="8" w:space="0" w:color="auto"/>
              <w:right w:val="single" w:sz="8" w:space="0" w:color="auto"/>
            </w:tcBorders>
            <w:tcMar>
              <w:top w:w="40" w:type="nil"/>
              <w:right w:w="40" w:type="nil"/>
            </w:tcMar>
          </w:tcPr>
          <w:p w14:paraId="761FC42C"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r>
      <w:tr w:rsidR="00632004" w14:paraId="4E0A8CC0" w14:textId="77777777" w:rsidTr="00632004">
        <w:tblPrEx>
          <w:tblBorders>
            <w:top w:val="none" w:sz="0" w:space="0" w:color="auto"/>
          </w:tblBorders>
        </w:tblPrEx>
        <w:tc>
          <w:tcPr>
            <w:tcW w:w="1368" w:type="dxa"/>
            <w:tcBorders>
              <w:top w:val="single" w:sz="8" w:space="0" w:color="auto"/>
              <w:left w:val="single" w:sz="8" w:space="0" w:color="auto"/>
              <w:bottom w:val="single" w:sz="8" w:space="0" w:color="auto"/>
              <w:right w:val="single" w:sz="8" w:space="0" w:color="auto"/>
            </w:tcBorders>
            <w:tcMar>
              <w:top w:w="40" w:type="nil"/>
              <w:right w:w="40" w:type="nil"/>
            </w:tcMar>
          </w:tcPr>
          <w:p w14:paraId="4508C5FB"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r>
              <w:rPr>
                <w:rFonts w:ascii="Georgia" w:hAnsi="Georgia" w:cs="Georgia"/>
                <w:sz w:val="20"/>
                <w:szCs w:val="20"/>
              </w:rPr>
              <w:t>GREEN</w:t>
            </w:r>
          </w:p>
        </w:tc>
        <w:tc>
          <w:tcPr>
            <w:tcW w:w="2340" w:type="dxa"/>
            <w:tcBorders>
              <w:top w:val="single" w:sz="8" w:space="0" w:color="auto"/>
              <w:left w:val="single" w:sz="8" w:space="0" w:color="auto"/>
              <w:bottom w:val="single" w:sz="8" w:space="0" w:color="auto"/>
              <w:right w:val="single" w:sz="8" w:space="0" w:color="auto"/>
            </w:tcBorders>
            <w:tcMar>
              <w:top w:w="40" w:type="nil"/>
              <w:right w:w="40" w:type="nil"/>
            </w:tcMar>
          </w:tcPr>
          <w:p w14:paraId="7CA0173B"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c>
          <w:tcPr>
            <w:tcW w:w="2520" w:type="dxa"/>
            <w:tcBorders>
              <w:top w:val="single" w:sz="8" w:space="0" w:color="auto"/>
              <w:left w:val="single" w:sz="8" w:space="0" w:color="auto"/>
              <w:bottom w:val="single" w:sz="8" w:space="0" w:color="auto"/>
              <w:right w:val="single" w:sz="8" w:space="0" w:color="auto"/>
            </w:tcBorders>
            <w:tcMar>
              <w:top w:w="40" w:type="nil"/>
              <w:right w:w="40" w:type="nil"/>
            </w:tcMar>
          </w:tcPr>
          <w:p w14:paraId="24A8259A"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c>
          <w:tcPr>
            <w:tcW w:w="2610" w:type="dxa"/>
            <w:tcBorders>
              <w:top w:val="single" w:sz="8" w:space="0" w:color="auto"/>
              <w:left w:val="single" w:sz="8" w:space="0" w:color="auto"/>
              <w:bottom w:val="single" w:sz="8" w:space="0" w:color="auto"/>
              <w:right w:val="single" w:sz="8" w:space="0" w:color="auto"/>
            </w:tcBorders>
            <w:tcMar>
              <w:top w:w="40" w:type="nil"/>
              <w:right w:w="40" w:type="nil"/>
            </w:tcMar>
          </w:tcPr>
          <w:p w14:paraId="61B73F76"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r>
      <w:tr w:rsidR="00632004" w14:paraId="2649D950" w14:textId="77777777" w:rsidTr="00632004">
        <w:tblPrEx>
          <w:tblBorders>
            <w:top w:val="none" w:sz="0" w:space="0" w:color="auto"/>
          </w:tblBorders>
        </w:tblPrEx>
        <w:tc>
          <w:tcPr>
            <w:tcW w:w="1368" w:type="dxa"/>
            <w:tcBorders>
              <w:top w:val="single" w:sz="8" w:space="0" w:color="auto"/>
              <w:left w:val="single" w:sz="8" w:space="0" w:color="auto"/>
              <w:bottom w:val="single" w:sz="8" w:space="0" w:color="auto"/>
              <w:right w:val="single" w:sz="8" w:space="0" w:color="auto"/>
            </w:tcBorders>
            <w:tcMar>
              <w:top w:w="40" w:type="nil"/>
              <w:right w:w="40" w:type="nil"/>
            </w:tcMar>
          </w:tcPr>
          <w:p w14:paraId="05C67766"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r>
              <w:rPr>
                <w:rFonts w:ascii="Georgia" w:hAnsi="Georgia" w:cs="Georgia"/>
                <w:sz w:val="20"/>
                <w:szCs w:val="20"/>
              </w:rPr>
              <w:t>YELLOW</w:t>
            </w:r>
          </w:p>
        </w:tc>
        <w:tc>
          <w:tcPr>
            <w:tcW w:w="2340" w:type="dxa"/>
            <w:tcBorders>
              <w:top w:val="single" w:sz="8" w:space="0" w:color="auto"/>
              <w:left w:val="single" w:sz="8" w:space="0" w:color="auto"/>
              <w:bottom w:val="single" w:sz="8" w:space="0" w:color="auto"/>
              <w:right w:val="single" w:sz="8" w:space="0" w:color="auto"/>
            </w:tcBorders>
            <w:tcMar>
              <w:top w:w="40" w:type="nil"/>
              <w:right w:w="40" w:type="nil"/>
            </w:tcMar>
          </w:tcPr>
          <w:p w14:paraId="29DF28C5"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c>
          <w:tcPr>
            <w:tcW w:w="2520" w:type="dxa"/>
            <w:tcBorders>
              <w:top w:val="single" w:sz="8" w:space="0" w:color="auto"/>
              <w:left w:val="single" w:sz="8" w:space="0" w:color="auto"/>
              <w:bottom w:val="single" w:sz="8" w:space="0" w:color="auto"/>
              <w:right w:val="single" w:sz="8" w:space="0" w:color="auto"/>
            </w:tcBorders>
            <w:tcMar>
              <w:top w:w="40" w:type="nil"/>
              <w:right w:w="40" w:type="nil"/>
            </w:tcMar>
          </w:tcPr>
          <w:p w14:paraId="712BE78D"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c>
          <w:tcPr>
            <w:tcW w:w="2610" w:type="dxa"/>
            <w:tcBorders>
              <w:top w:val="single" w:sz="8" w:space="0" w:color="auto"/>
              <w:left w:val="single" w:sz="8" w:space="0" w:color="auto"/>
              <w:bottom w:val="single" w:sz="8" w:space="0" w:color="auto"/>
              <w:right w:val="single" w:sz="8" w:space="0" w:color="auto"/>
            </w:tcBorders>
            <w:tcMar>
              <w:top w:w="40" w:type="nil"/>
              <w:right w:w="40" w:type="nil"/>
            </w:tcMar>
          </w:tcPr>
          <w:p w14:paraId="3C5F1232"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r>
      <w:tr w:rsidR="00632004" w14:paraId="0F5904AD" w14:textId="77777777" w:rsidTr="00632004">
        <w:tc>
          <w:tcPr>
            <w:tcW w:w="1368" w:type="dxa"/>
            <w:tcBorders>
              <w:top w:val="single" w:sz="8" w:space="0" w:color="auto"/>
              <w:left w:val="single" w:sz="8" w:space="0" w:color="auto"/>
              <w:bottom w:val="single" w:sz="8" w:space="0" w:color="auto"/>
              <w:right w:val="single" w:sz="8" w:space="0" w:color="auto"/>
            </w:tcBorders>
            <w:tcMar>
              <w:top w:w="40" w:type="nil"/>
              <w:right w:w="40" w:type="nil"/>
            </w:tcMar>
          </w:tcPr>
          <w:p w14:paraId="7A22A109"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r>
              <w:rPr>
                <w:rFonts w:ascii="Georgia" w:hAnsi="Georgia" w:cs="Georgia"/>
                <w:sz w:val="20"/>
                <w:szCs w:val="20"/>
              </w:rPr>
              <w:t>PURPLE</w:t>
            </w:r>
          </w:p>
        </w:tc>
        <w:tc>
          <w:tcPr>
            <w:tcW w:w="2340" w:type="dxa"/>
            <w:tcBorders>
              <w:top w:val="single" w:sz="8" w:space="0" w:color="auto"/>
              <w:left w:val="single" w:sz="8" w:space="0" w:color="auto"/>
              <w:bottom w:val="single" w:sz="8" w:space="0" w:color="auto"/>
              <w:right w:val="single" w:sz="8" w:space="0" w:color="auto"/>
            </w:tcBorders>
            <w:tcMar>
              <w:top w:w="40" w:type="nil"/>
              <w:right w:w="40" w:type="nil"/>
            </w:tcMar>
          </w:tcPr>
          <w:p w14:paraId="1D88C158"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c>
          <w:tcPr>
            <w:tcW w:w="2520" w:type="dxa"/>
            <w:tcBorders>
              <w:top w:val="single" w:sz="8" w:space="0" w:color="auto"/>
              <w:left w:val="single" w:sz="8" w:space="0" w:color="auto"/>
              <w:bottom w:val="single" w:sz="8" w:space="0" w:color="auto"/>
              <w:right w:val="single" w:sz="8" w:space="0" w:color="auto"/>
            </w:tcBorders>
            <w:tcMar>
              <w:top w:w="40" w:type="nil"/>
              <w:right w:w="40" w:type="nil"/>
            </w:tcMar>
          </w:tcPr>
          <w:p w14:paraId="226E162D"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c>
          <w:tcPr>
            <w:tcW w:w="2610" w:type="dxa"/>
            <w:tcBorders>
              <w:top w:val="single" w:sz="8" w:space="0" w:color="auto"/>
              <w:left w:val="single" w:sz="8" w:space="0" w:color="auto"/>
              <w:bottom w:val="single" w:sz="8" w:space="0" w:color="auto"/>
              <w:right w:val="single" w:sz="8" w:space="0" w:color="auto"/>
            </w:tcBorders>
            <w:tcMar>
              <w:top w:w="40" w:type="nil"/>
              <w:right w:w="40" w:type="nil"/>
            </w:tcMar>
          </w:tcPr>
          <w:p w14:paraId="74558194" w14:textId="77777777" w:rsidR="00632004" w:rsidRDefault="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r>
    </w:tbl>
    <w:p w14:paraId="651528B4"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p>
    <w:p w14:paraId="77C762A5" w14:textId="77777777" w:rsidR="00632004" w:rsidRP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b/>
          <w:bCs/>
          <w:sz w:val="20"/>
          <w:szCs w:val="20"/>
          <w:u w:val="single"/>
        </w:rPr>
      </w:pPr>
      <w:r>
        <w:rPr>
          <w:rFonts w:ascii="Georgia" w:hAnsi="Georgia" w:cs="Georgia"/>
          <w:b/>
          <w:bCs/>
          <w:sz w:val="20"/>
          <w:szCs w:val="20"/>
        </w:rPr>
        <w:t>Summary:</w:t>
      </w:r>
    </w:p>
    <w:p w14:paraId="37204B4E" w14:textId="77777777" w:rsidR="00632004" w:rsidRDefault="00632004" w:rsidP="00632004">
      <w:pPr>
        <w:widowControl w:val="0"/>
        <w:tabs>
          <w:tab w:val="left" w:pos="20"/>
          <w:tab w:val="left" w:pos="253"/>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
        <w:rPr>
          <w:rFonts w:ascii="Georgia" w:hAnsi="Georgia" w:cs="Georgia"/>
          <w:sz w:val="20"/>
          <w:szCs w:val="20"/>
        </w:rPr>
      </w:pPr>
      <w:r>
        <w:rPr>
          <w:rFonts w:ascii="Georgia" w:hAnsi="Georgia" w:cs="Georgia"/>
          <w:sz w:val="20"/>
          <w:szCs w:val="20"/>
        </w:rPr>
        <w:t xml:space="preserve">For each colored solution, visually summarize the relative </w:t>
      </w:r>
      <w:proofErr w:type="spellStart"/>
      <w:r>
        <w:rPr>
          <w:rFonts w:ascii="Georgia" w:hAnsi="Georgia" w:cs="Georgia"/>
          <w:sz w:val="20"/>
          <w:szCs w:val="20"/>
        </w:rPr>
        <w:t>absorbances</w:t>
      </w:r>
      <w:proofErr w:type="spellEnd"/>
      <w:r>
        <w:rPr>
          <w:rFonts w:ascii="Georgia" w:hAnsi="Georgia" w:cs="Georgia"/>
          <w:sz w:val="20"/>
          <w:szCs w:val="20"/>
        </w:rPr>
        <w:t xml:space="preserve"> of each color of light.  Your instructor will provide an example for the first solution.</w:t>
      </w:r>
    </w:p>
    <w:p w14:paraId="6CF5B072"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sz w:val="20"/>
          <w:szCs w:val="20"/>
        </w:rPr>
        <w:t>___________________________________________________________________</w:t>
      </w:r>
    </w:p>
    <w:p w14:paraId="287EFFB3"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sz w:val="20"/>
          <w:szCs w:val="20"/>
        </w:rPr>
        <w:t>RED SOLUTION</w:t>
      </w:r>
    </w:p>
    <w:p w14:paraId="2B243A4A" w14:textId="77777777" w:rsidR="00632004" w:rsidRDefault="0046057A"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noProof/>
          <w:sz w:val="20"/>
          <w:szCs w:val="20"/>
        </w:rPr>
        <mc:AlternateContent>
          <mc:Choice Requires="wpg">
            <w:drawing>
              <wp:anchor distT="0" distB="0" distL="114300" distR="114300" simplePos="0" relativeHeight="251681792" behindDoc="0" locked="0" layoutInCell="1" allowOverlap="1" wp14:anchorId="695F4052" wp14:editId="06337BE9">
                <wp:simplePos x="0" y="0"/>
                <wp:positionH relativeFrom="column">
                  <wp:posOffset>0</wp:posOffset>
                </wp:positionH>
                <wp:positionV relativeFrom="paragraph">
                  <wp:posOffset>118745</wp:posOffset>
                </wp:positionV>
                <wp:extent cx="5715000" cy="1257300"/>
                <wp:effectExtent l="0" t="0" r="0" b="38100"/>
                <wp:wrapThrough wrapText="bothSides">
                  <wp:wrapPolygon edited="0">
                    <wp:start x="7584" y="0"/>
                    <wp:lineTo x="0" y="0"/>
                    <wp:lineTo x="0" y="20509"/>
                    <wp:lineTo x="7584" y="21818"/>
                    <wp:lineTo x="9696" y="21818"/>
                    <wp:lineTo x="21504" y="19636"/>
                    <wp:lineTo x="21504" y="1309"/>
                    <wp:lineTo x="17376" y="0"/>
                    <wp:lineTo x="7584" y="0"/>
                  </wp:wrapPolygon>
                </wp:wrapThrough>
                <wp:docPr id="19" name="Group 19"/>
                <wp:cNvGraphicFramePr/>
                <a:graphic xmlns:a="http://schemas.openxmlformats.org/drawingml/2006/main">
                  <a:graphicData uri="http://schemas.microsoft.com/office/word/2010/wordprocessingGroup">
                    <wpg:wgp>
                      <wpg:cNvGrpSpPr/>
                      <wpg:grpSpPr>
                        <a:xfrm>
                          <a:off x="0" y="0"/>
                          <a:ext cx="5715000" cy="1257300"/>
                          <a:chOff x="0" y="0"/>
                          <a:chExt cx="5715000" cy="1257300"/>
                        </a:xfrm>
                      </wpg:grpSpPr>
                      <pic:pic xmlns:pic="http://schemas.openxmlformats.org/drawingml/2006/picture">
                        <pic:nvPicPr>
                          <pic:cNvPr id="2" name="Picture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4800600" y="92075"/>
                            <a:ext cx="914400" cy="936625"/>
                          </a:xfrm>
                          <a:prstGeom prst="rect">
                            <a:avLst/>
                          </a:prstGeom>
                          <a:noFill/>
                          <a:ln>
                            <a:noFill/>
                          </a:ln>
                        </pic:spPr>
                      </pic:pic>
                      <pic:pic xmlns:pic="http://schemas.openxmlformats.org/drawingml/2006/picture">
                        <pic:nvPicPr>
                          <pic:cNvPr id="3"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26035"/>
                            <a:ext cx="1765300" cy="1170305"/>
                          </a:xfrm>
                          <a:prstGeom prst="rect">
                            <a:avLst/>
                          </a:prstGeom>
                          <a:noFill/>
                          <a:ln>
                            <a:noFill/>
                          </a:ln>
                        </pic:spPr>
                      </pic:pic>
                      <pic:pic xmlns:pic="http://schemas.openxmlformats.org/drawingml/2006/picture">
                        <pic:nvPicPr>
                          <pic:cNvPr id="15"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2806700" y="0"/>
                            <a:ext cx="1765300" cy="1170305"/>
                          </a:xfrm>
                          <a:prstGeom prst="rect">
                            <a:avLst/>
                          </a:prstGeom>
                          <a:noFill/>
                          <a:ln>
                            <a:noFill/>
                          </a:ln>
                        </pic:spPr>
                      </pic:pic>
                      <wpg:grpSp>
                        <wpg:cNvPr id="18" name="Group 18"/>
                        <wpg:cNvGrpSpPr/>
                        <wpg:grpSpPr>
                          <a:xfrm>
                            <a:off x="2057400" y="0"/>
                            <a:ext cx="457200" cy="1257300"/>
                            <a:chOff x="0" y="0"/>
                            <a:chExt cx="457200" cy="1257300"/>
                          </a:xfrm>
                        </wpg:grpSpPr>
                        <wps:wsp>
                          <wps:cNvPr id="16" name="Rectangle 16"/>
                          <wps:cNvSpPr/>
                          <wps:spPr>
                            <a:xfrm>
                              <a:off x="0" y="0"/>
                              <a:ext cx="457200" cy="1257300"/>
                            </a:xfrm>
                            <a:prstGeom prst="rect">
                              <a:avLst/>
                            </a:prstGeom>
                            <a:solidFill>
                              <a:schemeClr val="tx1">
                                <a:alpha val="0"/>
                              </a:schemeClr>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0" y="114300"/>
                              <a:ext cx="457200" cy="0"/>
                            </a:xfrm>
                            <a:prstGeom prst="line">
                              <a:avLst/>
                            </a:prstGeom>
                            <a:ln>
                              <a:solidFill>
                                <a:schemeClr val="tx1"/>
                              </a:solidFill>
                            </a:ln>
                          </wps:spPr>
                          <wps:style>
                            <a:lnRef idx="1">
                              <a:schemeClr val="accent4"/>
                            </a:lnRef>
                            <a:fillRef idx="0">
                              <a:schemeClr val="accent4"/>
                            </a:fillRef>
                            <a:effectRef idx="0">
                              <a:schemeClr val="accent4"/>
                            </a:effectRef>
                            <a:fontRef idx="minor">
                              <a:schemeClr val="tx1"/>
                            </a:fontRef>
                          </wps:style>
                          <wps:bodyPr/>
                        </wps:wsp>
                      </wpg:grpSp>
                    </wpg:wgp>
                  </a:graphicData>
                </a:graphic>
              </wp:anchor>
            </w:drawing>
          </mc:Choice>
          <mc:Fallback>
            <w:pict>
              <v:group id="Group 19" o:spid="_x0000_s1026" style="position:absolute;margin-left:0;margin-top:9.35pt;width:450pt;height:99pt;z-index:251681792" coordsize="5715000,125730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4800600;top:92075;width:914400;height:93662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HdF&#10;+QrEAAAA2gAAAA8AAABkcnMvZG93bnJldi54bWxEj0FrwkAUhO8F/8PyhF5K3ShYmjQbEcFiD1JM&#10;i16f2dckmH0bdrca/70rFHocZuYbJl8MphNncr61rGA6SUAQV1a3XCv4/lo/v4LwAVljZ5kUXMnD&#10;ohg95Jhpe+EdnctQiwhhn6GCJoQ+k9JXDRn0E9sTR+/HOoMhSldL7fAS4aaTsyR5kQZbjgsN9rRq&#10;qDqVv0bBntJ9+7FdIz1tys/34yGdX11Q6nE8LN9ABBrCf/ivvdEKZnC/Em+ALG4A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HdF+QrEAAAA2gAAAA8AAAAAAAAAAAAAAAAAnAIA&#10;AGRycy9kb3ducmV2LnhtbFBLBQYAAAAABAAEAPcAAACNAwAAAAA=&#10;">
                  <v:imagedata r:id="rId8" o:title=""/>
                  <v:path arrowok="t"/>
                </v:shape>
                <v:shape id="Picture 2" o:spid="_x0000_s1028" type="#_x0000_t75" style="position:absolute;top:26035;width:1765300;height:11703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HDy&#10;oNzAAAAA2gAAAA8AAABkcnMvZG93bnJldi54bWxEj0+LwjAUxO+C3yE8wZumKrhSjSKyiix48N/9&#10;0Tzb0ual28S2fvuNIOxxmJnfMKtNZ0rRUO1yywom4wgEcWJ1zqmC23U/WoBwHlljaZkUvMjBZt3v&#10;rTDWtuUzNRefigBhF6OCzPsqltIlGRl0Y1sRB+9ha4M+yDqVusY2wE0pp1E0lwZzDgsZVrTLKCku&#10;T6PAfd0PRdN+F6c9nn84f6JJ7a9Sw0G3XYLw1Pn/8Kd91Apm8L4SboBc/wE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cPKg3MAAAADaAAAADwAAAAAAAAAAAAAAAACcAgAAZHJz&#10;L2Rvd25yZXYueG1sUEsFBgAAAAAEAAQA9wAAAIkDAAAAAA==&#10;">
                  <v:imagedata r:id="rId9" o:title=""/>
                  <v:path arrowok="t"/>
                </v:shape>
                <v:shape id="Picture 2" o:spid="_x0000_s1029" type="#_x0000_t75" style="position:absolute;left:2806700;width:1765300;height:11703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">
                  <v:imagedata r:id="rId10" o:title=""/>
                  <v:path arrowok="t"/>
                </v:shape>
                <v:group id="Group 18" o:spid="_x0000_s1030" style="position:absolute;left:2057400;width:457200;height:1257300" coordsize="457200,12573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E0vOHMUAAADbAAAA&#10;DwAAAAAAAAAAAAAAAACpAgAAZHJzL2Rvd25yZXYueG1sUEsFBgAAAAAEAAQA+gAAAJsDAAAAAA==&#10;">
                  <v:rect id="Rectangle 16" o:spid="_x0000_s1031" style="position:absolute;width:457200;height:12573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rD9NwgAA&#10;ANsAAAAPAAAAZHJzL2Rvd25yZXYueG1sRE/fa8IwEH4X/B/CCXubqYXJ7ExLEQbrYIo62OvRnE1Z&#10;c+maTLv/fhEE3+7j+3nrYrSdONPgW8cKFvMEBHHtdMuNgs/j6+MzCB+QNXaOScEfeSjy6WSNmXYX&#10;3tP5EBoRQ9hnqMCE0GdS+tqQRT93PXHkTm6wGCIcGqkHvMRw28k0SZbSYsuxwWBPG0P19+HXKnhK&#10;/W67Gqu+rH6qj/fyS6amPCn1MBvLFxCBxnAX39xvOs5fwvWXeIDM/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msP03CAAAA2wAAAA8AAAAAAAAAAAAAAAAAlwIAAGRycy9kb3du&#10;cmV2LnhtbFBLBQYAAAAABAAEAPUAAACGAwAAAAA=&#10;" fillcolor="black [3213]" strokecolor="black [3213]">
                    <v:fill opacity="0"/>
                  </v:rect>
                  <v:line id="Straight Connector 17" o:spid="_x0000_s1032" style="position:absolute;visibility:visible;mso-wrap-style:square" from="0,114300" to="457200,114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aIdTMIAAADbAAAADwAAAGRycy9kb3ducmV2LnhtbERPS2vCQBC+F/wPywje6kZBI9FVgiBU&#10;e6oPvA7ZMYlmZ8PuNqb99d1Cobf5+J6z2vSmER05X1tWMBknIIgLq2suFZxPu9cFCB+QNTaWScEX&#10;edisBy8rzLR98gd1x1CKGMI+QwVVCG0mpS8qMujHtiWO3M06gyFCV0rt8BnDTSOnSTKXBmuODRW2&#10;tK2oeBw/jYJFcbi7PM33k9mlTb+76ft8d02VGg37fAkiUB/+xX/uNx3np/D7SzxArn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aIdTMIAAADbAAAADwAAAAAAAAAAAAAA&#10;AAChAgAAZHJzL2Rvd25yZXYueG1sUEsFBgAAAAAEAAQA+QAAAJADAAAAAA==&#10;" strokecolor="black [3213]"/>
                </v:group>
                <w10:wrap type="through"/>
              </v:group>
            </w:pict>
          </mc:Fallback>
        </mc:AlternateContent>
      </w:r>
    </w:p>
    <w:p w14:paraId="61B907AA"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sz w:val="20"/>
          <w:szCs w:val="20"/>
        </w:rPr>
        <w:lastRenderedPageBreak/>
        <w:t>___________________________________________________________________</w:t>
      </w:r>
    </w:p>
    <w:p w14:paraId="1268008B"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sz w:val="20"/>
          <w:szCs w:val="20"/>
        </w:rPr>
        <w:t>BLUE SOLUTION</w:t>
      </w:r>
    </w:p>
    <w:p w14:paraId="3AE98AAB" w14:textId="77777777" w:rsidR="00632004" w:rsidRDefault="0046057A"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noProof/>
          <w:sz w:val="20"/>
          <w:szCs w:val="20"/>
        </w:rPr>
        <mc:AlternateContent>
          <mc:Choice Requires="wpg">
            <w:drawing>
              <wp:anchor distT="0" distB="0" distL="114300" distR="114300" simplePos="0" relativeHeight="251683840" behindDoc="0" locked="0" layoutInCell="1" allowOverlap="1" wp14:anchorId="00253F43" wp14:editId="2FF8A7DC">
                <wp:simplePos x="0" y="0"/>
                <wp:positionH relativeFrom="column">
                  <wp:posOffset>0</wp:posOffset>
                </wp:positionH>
                <wp:positionV relativeFrom="paragraph">
                  <wp:posOffset>24130</wp:posOffset>
                </wp:positionV>
                <wp:extent cx="5715000" cy="1257300"/>
                <wp:effectExtent l="0" t="0" r="0" b="38100"/>
                <wp:wrapThrough wrapText="bothSides">
                  <wp:wrapPolygon edited="0">
                    <wp:start x="7584" y="0"/>
                    <wp:lineTo x="0" y="0"/>
                    <wp:lineTo x="0" y="20509"/>
                    <wp:lineTo x="7584" y="21818"/>
                    <wp:lineTo x="9696" y="21818"/>
                    <wp:lineTo x="21504" y="19636"/>
                    <wp:lineTo x="21504" y="1309"/>
                    <wp:lineTo x="17376" y="0"/>
                    <wp:lineTo x="7584" y="0"/>
                  </wp:wrapPolygon>
                </wp:wrapThrough>
                <wp:docPr id="20" name="Group 20"/>
                <wp:cNvGraphicFramePr/>
                <a:graphic xmlns:a="http://schemas.openxmlformats.org/drawingml/2006/main">
                  <a:graphicData uri="http://schemas.microsoft.com/office/word/2010/wordprocessingGroup">
                    <wpg:wgp>
                      <wpg:cNvGrpSpPr/>
                      <wpg:grpSpPr>
                        <a:xfrm>
                          <a:off x="0" y="0"/>
                          <a:ext cx="5715000" cy="1257300"/>
                          <a:chOff x="0" y="0"/>
                          <a:chExt cx="5715000" cy="1257300"/>
                        </a:xfrm>
                      </wpg:grpSpPr>
                      <pic:pic xmlns:pic="http://schemas.openxmlformats.org/drawingml/2006/picture">
                        <pic:nvPicPr>
                          <pic:cNvPr id="21" name="Picture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4800600" y="92075"/>
                            <a:ext cx="914400" cy="936625"/>
                          </a:xfrm>
                          <a:prstGeom prst="rect">
                            <a:avLst/>
                          </a:prstGeom>
                          <a:noFill/>
                          <a:ln>
                            <a:noFill/>
                          </a:ln>
                        </pic:spPr>
                      </pic:pic>
                      <pic:pic xmlns:pic="http://schemas.openxmlformats.org/drawingml/2006/picture">
                        <pic:nvPicPr>
                          <pic:cNvPr id="22"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26035"/>
                            <a:ext cx="1765300" cy="1170305"/>
                          </a:xfrm>
                          <a:prstGeom prst="rect">
                            <a:avLst/>
                          </a:prstGeom>
                          <a:noFill/>
                          <a:ln>
                            <a:noFill/>
                          </a:ln>
                        </pic:spPr>
                      </pic:pic>
                      <pic:pic xmlns:pic="http://schemas.openxmlformats.org/drawingml/2006/picture">
                        <pic:nvPicPr>
                          <pic:cNvPr id="23"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2806700" y="0"/>
                            <a:ext cx="1765300" cy="1170305"/>
                          </a:xfrm>
                          <a:prstGeom prst="rect">
                            <a:avLst/>
                          </a:prstGeom>
                          <a:noFill/>
                          <a:ln>
                            <a:noFill/>
                          </a:ln>
                        </pic:spPr>
                      </pic:pic>
                      <wpg:grpSp>
                        <wpg:cNvPr id="24" name="Group 24"/>
                        <wpg:cNvGrpSpPr/>
                        <wpg:grpSpPr>
                          <a:xfrm>
                            <a:off x="2057400" y="0"/>
                            <a:ext cx="457200" cy="1257300"/>
                            <a:chOff x="0" y="0"/>
                            <a:chExt cx="457200" cy="1257300"/>
                          </a:xfrm>
                        </wpg:grpSpPr>
                        <wps:wsp>
                          <wps:cNvPr id="25" name="Rectangle 25"/>
                          <wps:cNvSpPr/>
                          <wps:spPr>
                            <a:xfrm>
                              <a:off x="0" y="0"/>
                              <a:ext cx="457200" cy="1257300"/>
                            </a:xfrm>
                            <a:prstGeom prst="rect">
                              <a:avLst/>
                            </a:prstGeom>
                            <a:solidFill>
                              <a:schemeClr val="tx1">
                                <a:alpha val="0"/>
                              </a:schemeClr>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Straight Connector 26"/>
                          <wps:cNvCnPr/>
                          <wps:spPr>
                            <a:xfrm>
                              <a:off x="0" y="114300"/>
                              <a:ext cx="457200" cy="0"/>
                            </a:xfrm>
                            <a:prstGeom prst="line">
                              <a:avLst/>
                            </a:prstGeom>
                            <a:ln>
                              <a:solidFill>
                                <a:schemeClr val="tx1"/>
                              </a:solidFill>
                            </a:ln>
                          </wps:spPr>
                          <wps:style>
                            <a:lnRef idx="1">
                              <a:schemeClr val="accent4"/>
                            </a:lnRef>
                            <a:fillRef idx="0">
                              <a:schemeClr val="accent4"/>
                            </a:fillRef>
                            <a:effectRef idx="0">
                              <a:schemeClr val="accent4"/>
                            </a:effectRef>
                            <a:fontRef idx="minor">
                              <a:schemeClr val="tx1"/>
                            </a:fontRef>
                          </wps:style>
                          <wps:bodyPr/>
                        </wps:wsp>
                      </wpg:grpSp>
                    </wpg:wgp>
                  </a:graphicData>
                </a:graphic>
              </wp:anchor>
            </w:drawing>
          </mc:Choice>
          <mc:Fallback>
            <w:pict>
              <v:group id="Group 20" o:spid="_x0000_s1026" style="position:absolute;margin-left:0;margin-top:1.9pt;width:450pt;height:99pt;z-index:251683840" coordsize="5715000,125730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">
                <v:shape id="Picture 1" o:spid="_x0000_s1027" type="#_x0000_t75" style="position:absolute;left:4800600;top:92075;width:914400;height:93662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AbJ&#10;9dfEAAAA2wAAAA8AAABkcnMvZG93bnJldi54bWxEj0FrwkAUhO9C/8PyCl6KbhQqNc1GSkHRg0jT&#10;otfX7DMJZt+G3VXjv+8KBY/DzHzDZIvetOJCzjeWFUzGCQji0uqGKwU/38vRGwgfkDW2lknBjTws&#10;8qdBhqm2V/6iSxEqESHsU1RQh9ClUvqyJoN+bDvi6B2tMxiidJXUDq8Rblo5TZKZNNhwXKixo8+a&#10;ylNxNgr2NN83m+0S6WVd7Fa/h/nrzQWlhs/9xzuIQH14hP/ba61gOoH7l/gDZP4H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AbJ9dfEAAAA2wAAAA8AAAAAAAAAAAAAAAAAnAIA&#10;AGRycy9kb3ducmV2LnhtbFBLBQYAAAAABAAEAPcAAACNAwAAAAA=&#10;">
                  <v:imagedata r:id="rId11" o:title=""/>
                  <v:path arrowok="t"/>
                </v:shape>
                <v:shape id="Picture 2" o:spid="_x0000_s1028" type="#_x0000_t75" style="position:absolute;top:26035;width:1765300;height:11703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cO&#10;T+PCAAAA2wAAAA8AAABkcnMvZG93bnJldi54bWxEj0trwzAQhO+F/gexgd5qOT60xYkSQkhCKfTg&#10;PO6LtZGNrZVryY/++6pQ6HGYmW+Y9Xa2rRip97VjBcskBUFcOl2zUXC9HJ/fQPiArLF1TAq+ycN2&#10;8/iwxly7iQsaz8GICGGfo4IqhC6X0pcVWfSJ64ijd3e9xRBlb6TucYpw28osTV+kxZrjQoUd7Ssq&#10;m/NgFfjX26kZp0PzecTig+sBrXFfSj0t5t0KRKA5/If/2u9aQZbB75f4A+TmBw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nDk/jwgAAANsAAAAPAAAAAAAAAAAAAAAAAJwCAABk&#10;cnMvZG93bnJldi54bWxQSwUGAAAAAAQABAD3AAAAiwMAAAAA&#10;">
                  <v:imagedata r:id="rId12" o:title=""/>
                  <v:path arrowok="t"/>
                </v:shape>
                <v:shape id="Picture 2" o:spid="_x0000_s1029" type="#_x0000_t75" style="position:absolute;left:2806700;width:1765300;height:11703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AhC&#10;6njBAAAA2wAAAA8AAABkcnMvZG93bnJldi54bWxEj0GLwjAUhO+C/yE8wZumKqxLNYqIyiLswa7e&#10;H82zLW1eahPb7r83Cwseh5n5hllve1OJlhpXWFYwm0YgiFOrC84UXH+Ok08QziNrrCyTgl9ysN0M&#10;B2uMte34Qm3iMxEg7GJUkHtfx1K6NCeDbmpr4uDdbWPQB9lkUjfYBbip5DyKPqTBgsNCjjXtc0rL&#10;5GkUuOXtVLbdofw+4uXMxRNNZh9KjUf9bgXCU+/f4f/2l1YwX8Dfl/AD5OYF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AhC6njBAAAA2wAAAA8AAAAAAAAAAAAAAAAAnAIAAGRy&#10;cy9kb3ducmV2LnhtbFBLBQYAAAAABAAEAPcAAACKAwAAAAA=&#10;">
                  <v:imagedata r:id="rId13" o:title=""/>
                  <v:path arrowok="t"/>
                </v:shape>
                <v:group id="Group 24" o:spid="_x0000_s1030" style="position:absolute;left:2057400;width:457200;height:1257300" coordsize="457200,12573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cag6kxAAAANsAAAAP&#10;AAAAAAAAAAAAAAAAAKkCAABkcnMvZG93bnJldi54bWxQSwUGAAAAAAQABAD6AAAAmgMAAAAA&#10;">
                  <v:rect id="Rectangle 25" o:spid="_x0000_s1031" style="position:absolute;width:457200;height:12573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EmuHwwAA&#10;ANsAAAAPAAAAZHJzL2Rvd25yZXYueG1sRI9Ba8JAFITvBf/D8gRvdWNAqamrBKFgBC1qoddH9pkN&#10;zb5Ns6vGf+8KhR6HmfmGWax624grdb52rGAyTkAQl07XXCn4On28voHwAVlj45gU3MnDajl4WWCm&#10;3Y0PdD2GSkQI+wwVmBDaTEpfGrLox64ljt7ZdRZDlF0ldYe3CLeNTJNkJi3WHBcMtrQ2VP4cL1bB&#10;NPWf+3lftHnxW+y2+bdMTX5WajTs83cQgfrwH/5rb7SCdArPL/EHyO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XEmuHwwAAANsAAAAPAAAAAAAAAAAAAAAAAJcCAABkcnMvZG93&#10;bnJldi54bWxQSwUGAAAAAAQABAD1AAAAhwMAAAAA&#10;" fillcolor="black [3213]" strokecolor="black [3213]">
                    <v:fill opacity="0"/>
                  </v:rect>
                  <v:line id="Straight Connector 26" o:spid="_x0000_s1032" style="position:absolute;visibility:visible;mso-wrap-style:square" from="0,114300" to="457200,114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IJyasUAAADbAAAADwAAAGRycy9kb3ducmV2LnhtbESPQWvCQBSE74X+h+UVvNWNARNJXSUU&#10;hKqnakuvj+wzic2+DbvbGP31bqHQ4zAz3zDL9Wg6MZDzrWUFs2kCgriyuuVawcdx87wA4QOyxs4y&#10;KbiSh/Xq8WGJhbYXfqfhEGoRIewLVNCE0BdS+qohg35qe+LonawzGKJ0tdQOLxFuOpkmSSYNthwX&#10;GuzptaHq+/BjFCyq3dmVebmdzT/7/Dak+2zzlSs1eRrLFxCBxvAf/mu/aQVpBr9f4g+Qqz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IJyasUAAADbAAAADwAAAAAAAAAA&#10;AAAAAAChAgAAZHJzL2Rvd25yZXYueG1sUEsFBgAAAAAEAAQA+QAAAJMDAAAAAA==&#10;" strokecolor="black [3213]"/>
                </v:group>
                <w10:wrap type="through"/>
              </v:group>
            </w:pict>
          </mc:Fallback>
        </mc:AlternateContent>
      </w:r>
    </w:p>
    <w:p w14:paraId="2C79A87A"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sz w:val="20"/>
          <w:szCs w:val="20"/>
        </w:rPr>
        <w:t>___________________________________________________________________</w:t>
      </w:r>
    </w:p>
    <w:p w14:paraId="52410871"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sz w:val="20"/>
          <w:szCs w:val="20"/>
        </w:rPr>
        <w:t>GREEN SOLUTION</w:t>
      </w:r>
    </w:p>
    <w:p w14:paraId="23EDB2C4" w14:textId="77777777" w:rsidR="00632004" w:rsidRDefault="0046057A"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noProof/>
          <w:sz w:val="20"/>
          <w:szCs w:val="20"/>
        </w:rPr>
        <mc:AlternateContent>
          <mc:Choice Requires="wpg">
            <w:drawing>
              <wp:anchor distT="0" distB="0" distL="114300" distR="114300" simplePos="0" relativeHeight="251685888" behindDoc="0" locked="0" layoutInCell="1" allowOverlap="1" wp14:anchorId="714C7771" wp14:editId="1D8F0E15">
                <wp:simplePos x="0" y="0"/>
                <wp:positionH relativeFrom="column">
                  <wp:posOffset>0</wp:posOffset>
                </wp:positionH>
                <wp:positionV relativeFrom="paragraph">
                  <wp:posOffset>6985</wp:posOffset>
                </wp:positionV>
                <wp:extent cx="5715000" cy="1257300"/>
                <wp:effectExtent l="0" t="0" r="0" b="38100"/>
                <wp:wrapThrough wrapText="bothSides">
                  <wp:wrapPolygon edited="0">
                    <wp:start x="7584" y="0"/>
                    <wp:lineTo x="0" y="0"/>
                    <wp:lineTo x="0" y="20509"/>
                    <wp:lineTo x="7584" y="21818"/>
                    <wp:lineTo x="9696" y="21818"/>
                    <wp:lineTo x="21504" y="19636"/>
                    <wp:lineTo x="21504" y="1309"/>
                    <wp:lineTo x="17376" y="0"/>
                    <wp:lineTo x="7584" y="0"/>
                  </wp:wrapPolygon>
                </wp:wrapThrough>
                <wp:docPr id="27" name="Group 27"/>
                <wp:cNvGraphicFramePr/>
                <a:graphic xmlns:a="http://schemas.openxmlformats.org/drawingml/2006/main">
                  <a:graphicData uri="http://schemas.microsoft.com/office/word/2010/wordprocessingGroup">
                    <wpg:wgp>
                      <wpg:cNvGrpSpPr/>
                      <wpg:grpSpPr>
                        <a:xfrm>
                          <a:off x="0" y="0"/>
                          <a:ext cx="5715000" cy="1257300"/>
                          <a:chOff x="0" y="0"/>
                          <a:chExt cx="5715000" cy="1257300"/>
                        </a:xfrm>
                      </wpg:grpSpPr>
                      <pic:pic xmlns:pic="http://schemas.openxmlformats.org/drawingml/2006/picture">
                        <pic:nvPicPr>
                          <pic:cNvPr id="28" name="Picture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4800600" y="92075"/>
                            <a:ext cx="914400" cy="936625"/>
                          </a:xfrm>
                          <a:prstGeom prst="rect">
                            <a:avLst/>
                          </a:prstGeom>
                          <a:noFill/>
                          <a:ln>
                            <a:noFill/>
                          </a:ln>
                        </pic:spPr>
                      </pic:pic>
                      <pic:pic xmlns:pic="http://schemas.openxmlformats.org/drawingml/2006/picture">
                        <pic:nvPicPr>
                          <pic:cNvPr id="29"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26035"/>
                            <a:ext cx="1765300" cy="1170305"/>
                          </a:xfrm>
                          <a:prstGeom prst="rect">
                            <a:avLst/>
                          </a:prstGeom>
                          <a:noFill/>
                          <a:ln>
                            <a:noFill/>
                          </a:ln>
                        </pic:spPr>
                      </pic:pic>
                      <pic:pic xmlns:pic="http://schemas.openxmlformats.org/drawingml/2006/picture">
                        <pic:nvPicPr>
                          <pic:cNvPr id="30"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2806700" y="0"/>
                            <a:ext cx="1765300" cy="1170305"/>
                          </a:xfrm>
                          <a:prstGeom prst="rect">
                            <a:avLst/>
                          </a:prstGeom>
                          <a:noFill/>
                          <a:ln>
                            <a:noFill/>
                          </a:ln>
                        </pic:spPr>
                      </pic:pic>
                      <wpg:grpSp>
                        <wpg:cNvPr id="31" name="Group 31"/>
                        <wpg:cNvGrpSpPr/>
                        <wpg:grpSpPr>
                          <a:xfrm>
                            <a:off x="2057400" y="0"/>
                            <a:ext cx="457200" cy="1257300"/>
                            <a:chOff x="0" y="0"/>
                            <a:chExt cx="457200" cy="1257300"/>
                          </a:xfrm>
                        </wpg:grpSpPr>
                        <wps:wsp>
                          <wps:cNvPr id="32" name="Rectangle 32"/>
                          <wps:cNvSpPr/>
                          <wps:spPr>
                            <a:xfrm>
                              <a:off x="0" y="0"/>
                              <a:ext cx="457200" cy="1257300"/>
                            </a:xfrm>
                            <a:prstGeom prst="rect">
                              <a:avLst/>
                            </a:prstGeom>
                            <a:solidFill>
                              <a:schemeClr val="tx1">
                                <a:alpha val="0"/>
                              </a:schemeClr>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Straight Connector 33"/>
                          <wps:cNvCnPr/>
                          <wps:spPr>
                            <a:xfrm>
                              <a:off x="0" y="114300"/>
                              <a:ext cx="457200" cy="0"/>
                            </a:xfrm>
                            <a:prstGeom prst="line">
                              <a:avLst/>
                            </a:prstGeom>
                            <a:ln>
                              <a:solidFill>
                                <a:schemeClr val="tx1"/>
                              </a:solidFill>
                            </a:ln>
                          </wps:spPr>
                          <wps:style>
                            <a:lnRef idx="1">
                              <a:schemeClr val="accent4"/>
                            </a:lnRef>
                            <a:fillRef idx="0">
                              <a:schemeClr val="accent4"/>
                            </a:fillRef>
                            <a:effectRef idx="0">
                              <a:schemeClr val="accent4"/>
                            </a:effectRef>
                            <a:fontRef idx="minor">
                              <a:schemeClr val="tx1"/>
                            </a:fontRef>
                          </wps:style>
                          <wps:bodyPr/>
                        </wps:wsp>
                      </wpg:grpSp>
                    </wpg:wgp>
                  </a:graphicData>
                </a:graphic>
              </wp:anchor>
            </w:drawing>
          </mc:Choice>
          <mc:Fallback>
            <w:pict>
              <v:group id="Group 27" o:spid="_x0000_s1026" style="position:absolute;margin-left:0;margin-top:.55pt;width:450pt;height:99pt;z-index:251685888" coordsize="5715000,125730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">
                <v:shape id="Picture 1" o:spid="_x0000_s1027" type="#_x0000_t75" style="position:absolute;left:4800600;top:92075;width:914400;height:93662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Jfz&#10;XErCAAAA2wAAAA8AAABkcnMvZG93bnJldi54bWxET89rwjAUvg/8H8ITvIyZrrAxO6OI0NEdhqyK&#10;u741z7bYvJQk1vrfLwdhx4/v93I9mk4M5HxrWcHzPAFBXFndcq3gsM+f3kD4gKyxs0wKbuRhvZo8&#10;LDHT9srfNJShFjGEfYYKmhD6TEpfNWTQz21PHLmTdQZDhK6W2uE1hptOpknyKg22HBsa7GnbUHUu&#10;L0bBkRbH9vMrR3osyt3H78/i5eaCUrPpuHkHEWgM/+K7u9AK0jg2fok/QK7+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CX81xKwgAAANsAAAAPAAAAAAAAAAAAAAAAAJwCAABk&#10;cnMvZG93bnJldi54bWxQSwUGAAAAAAQABAD3AAAAiwMAAAAA&#10;">
                  <v:imagedata r:id="rId14" o:title=""/>
                  <v:path arrowok="t"/>
                </v:shape>
                <v:shape id="Picture 2" o:spid="_x0000_s1028" type="#_x0000_t75" style="position:absolute;top:26035;width:1765300;height:11703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mq&#10;3ZLBAAAA2wAAAA8AAABkcnMvZG93bnJldi54bWxEj0GLwjAUhO+C/yE8wZumenDdahQRlUXYg129&#10;P5pnW9q81Ca23X9vFhY8DjPzDbPe9qYSLTWusKxgNo1AEKdWF5wpuP4cJ0sQziNrrCyTgl9ysN0M&#10;B2uMte34Qm3iMxEg7GJUkHtfx1K6NCeDbmpr4uDdbWPQB9lkUjfYBbip5DyKFtJgwWEhx5r2OaVl&#10;8jQK3MftVLbdofw+4uXMxRNNZh9KjUf9bgXCU+/f4f/2l1Yw/4S/L+EHyM0L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Gmq3ZLBAAAA2wAAAA8AAAAAAAAAAAAAAAAAnAIAAGRy&#10;cy9kb3ducmV2LnhtbFBLBQYAAAAABAAEAPcAAACKAwAAAAA=&#10;">
                  <v:imagedata r:id="rId15" o:title=""/>
                  <v:path arrowok="t"/>
                </v:shape>
                <v:shape id="Picture 2" o:spid="_x0000_s1029" type="#_x0000_t75" style="position:absolute;left:2806700;width:1765300;height:11703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">
                  <v:imagedata r:id="rId16" o:title=""/>
                  <v:path arrowok="t"/>
                </v:shape>
                <v:group id="Group 31" o:spid="_x0000_s1030" style="position:absolute;left:2057400;width:457200;height:1257300" coordsize="457200,12573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MnEO+HDAAAA2wAAAA8A&#10;AAAAAAAAAAAAAAAAqQIAAGRycy9kb3ducmV2LnhtbFBLBQYAAAAABAAEAPoAAACZAwAAAAA=&#10;">
                  <v:rect id="Rectangle 32" o:spid="_x0000_s1031" style="position:absolute;width:457200;height:12573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ImUuxAAA&#10;ANsAAAAPAAAAZHJzL2Rvd25yZXYueG1sRI9Ba8JAFITvhf6H5RW86aYRS01dJRQKRrBSFbw+ss9s&#10;aPZtml01/ntXEHocZuYbZrbobSPO1PnasYLXUQKCuHS65krBfvc1fAfhA7LGxjEpuJKHxfz5aYaZ&#10;dhf+ofM2VCJC2GeowITQZlL60pBFP3ItcfSOrrMYouwqqTu8RLhtZJokb9JizXHBYEufhsrf7ckq&#10;mKR+8z3tizYv/or1Kj/I1ORHpQYvff4BIlAf/sOP9lIrGKdw/xJ/gJz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SJlLsQAAADbAAAADwAAAAAAAAAAAAAAAACXAgAAZHJzL2Rv&#10;d25yZXYueG1sUEsFBgAAAAAEAAQA9QAAAIgDAAAAAA==&#10;" fillcolor="black [3213]" strokecolor="black [3213]">
                    <v:fill opacity="0"/>
                  </v:rect>
                  <v:line id="Straight Connector 33" o:spid="_x0000_s1032" style="position:absolute;visibility:visible;mso-wrap-style:square" from="0,114300" to="457200,114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SxHL8UAAADbAAAADwAAAGRycy9kb3ducmV2LnhtbESPQWvCQBSE7wX/w/KE3pqNikaiqwRB&#10;aO2ptuL1kX0mabNvw+4a0/76bqHgcZiZb5j1djCt6Mn5xrKCSZKCIC6tbrhS8PG+f1qC8AFZY2uZ&#10;FHyTh+1m9LDGXNsbv1F/DJWIEPY5KqhD6HIpfVmTQZ/Yjjh6F+sMhihdJbXDW4SbVk7TdCENNhwX&#10;auxoV1P5dbwaBcvy8OmKrHiZzE9d9tNPXxf7c6bU43goViACDeEe/m8/awWzGfx9iT9Abn4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SxHL8UAAADbAAAADwAAAAAAAAAA&#10;AAAAAAChAgAAZHJzL2Rvd25yZXYueG1sUEsFBgAAAAAEAAQA+QAAAJMDAAAAAA==&#10;" strokecolor="black [3213]"/>
                </v:group>
                <w10:wrap type="through"/>
              </v:group>
            </w:pict>
          </mc:Fallback>
        </mc:AlternateContent>
      </w:r>
    </w:p>
    <w:p w14:paraId="70EFC944"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sz w:val="20"/>
          <w:szCs w:val="20"/>
        </w:rPr>
        <w:t>___________________________________________________________________</w:t>
      </w:r>
    </w:p>
    <w:p w14:paraId="3A091B28"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sz w:val="20"/>
          <w:szCs w:val="20"/>
        </w:rPr>
        <w:t>YELLOW SOLUTION</w:t>
      </w:r>
    </w:p>
    <w:p w14:paraId="0A63A547" w14:textId="77777777" w:rsidR="00632004" w:rsidRDefault="0046057A"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noProof/>
          <w:sz w:val="20"/>
          <w:szCs w:val="20"/>
        </w:rPr>
        <mc:AlternateContent>
          <mc:Choice Requires="wpg">
            <w:drawing>
              <wp:anchor distT="0" distB="0" distL="114300" distR="114300" simplePos="0" relativeHeight="251687936" behindDoc="0" locked="0" layoutInCell="1" allowOverlap="1" wp14:anchorId="141C01FD" wp14:editId="11850FE5">
                <wp:simplePos x="0" y="0"/>
                <wp:positionH relativeFrom="column">
                  <wp:posOffset>0</wp:posOffset>
                </wp:positionH>
                <wp:positionV relativeFrom="paragraph">
                  <wp:posOffset>104140</wp:posOffset>
                </wp:positionV>
                <wp:extent cx="5715000" cy="1257300"/>
                <wp:effectExtent l="0" t="0" r="0" b="38100"/>
                <wp:wrapThrough wrapText="bothSides">
                  <wp:wrapPolygon edited="0">
                    <wp:start x="7584" y="0"/>
                    <wp:lineTo x="0" y="0"/>
                    <wp:lineTo x="0" y="20509"/>
                    <wp:lineTo x="7584" y="21818"/>
                    <wp:lineTo x="9696" y="21818"/>
                    <wp:lineTo x="21504" y="19636"/>
                    <wp:lineTo x="21504" y="1309"/>
                    <wp:lineTo x="17376" y="0"/>
                    <wp:lineTo x="7584" y="0"/>
                  </wp:wrapPolygon>
                </wp:wrapThrough>
                <wp:docPr id="34" name="Group 34"/>
                <wp:cNvGraphicFramePr/>
                <a:graphic xmlns:a="http://schemas.openxmlformats.org/drawingml/2006/main">
                  <a:graphicData uri="http://schemas.microsoft.com/office/word/2010/wordprocessingGroup">
                    <wpg:wgp>
                      <wpg:cNvGrpSpPr/>
                      <wpg:grpSpPr>
                        <a:xfrm>
                          <a:off x="0" y="0"/>
                          <a:ext cx="5715000" cy="1257300"/>
                          <a:chOff x="0" y="0"/>
                          <a:chExt cx="5715000" cy="1257300"/>
                        </a:xfrm>
                      </wpg:grpSpPr>
                      <pic:pic xmlns:pic="http://schemas.openxmlformats.org/drawingml/2006/picture">
                        <pic:nvPicPr>
                          <pic:cNvPr id="35" name="Picture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4800600" y="92075"/>
                            <a:ext cx="914400" cy="936625"/>
                          </a:xfrm>
                          <a:prstGeom prst="rect">
                            <a:avLst/>
                          </a:prstGeom>
                          <a:noFill/>
                          <a:ln>
                            <a:noFill/>
                          </a:ln>
                        </pic:spPr>
                      </pic:pic>
                      <pic:pic xmlns:pic="http://schemas.openxmlformats.org/drawingml/2006/picture">
                        <pic:nvPicPr>
                          <pic:cNvPr id="36"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26035"/>
                            <a:ext cx="1765300" cy="1170305"/>
                          </a:xfrm>
                          <a:prstGeom prst="rect">
                            <a:avLst/>
                          </a:prstGeom>
                          <a:noFill/>
                          <a:ln>
                            <a:noFill/>
                          </a:ln>
                        </pic:spPr>
                      </pic:pic>
                      <pic:pic xmlns:pic="http://schemas.openxmlformats.org/drawingml/2006/picture">
                        <pic:nvPicPr>
                          <pic:cNvPr id="37"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2806700" y="0"/>
                            <a:ext cx="1765300" cy="1170305"/>
                          </a:xfrm>
                          <a:prstGeom prst="rect">
                            <a:avLst/>
                          </a:prstGeom>
                          <a:noFill/>
                          <a:ln>
                            <a:noFill/>
                          </a:ln>
                        </pic:spPr>
                      </pic:pic>
                      <wpg:grpSp>
                        <wpg:cNvPr id="38" name="Group 38"/>
                        <wpg:cNvGrpSpPr/>
                        <wpg:grpSpPr>
                          <a:xfrm>
                            <a:off x="2057400" y="0"/>
                            <a:ext cx="457200" cy="1257300"/>
                            <a:chOff x="0" y="0"/>
                            <a:chExt cx="457200" cy="1257300"/>
                          </a:xfrm>
                        </wpg:grpSpPr>
                        <wps:wsp>
                          <wps:cNvPr id="39" name="Rectangle 39"/>
                          <wps:cNvSpPr/>
                          <wps:spPr>
                            <a:xfrm>
                              <a:off x="0" y="0"/>
                              <a:ext cx="457200" cy="1257300"/>
                            </a:xfrm>
                            <a:prstGeom prst="rect">
                              <a:avLst/>
                            </a:prstGeom>
                            <a:solidFill>
                              <a:schemeClr val="tx1">
                                <a:alpha val="0"/>
                              </a:schemeClr>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Connector 40"/>
                          <wps:cNvCnPr/>
                          <wps:spPr>
                            <a:xfrm>
                              <a:off x="0" y="114300"/>
                              <a:ext cx="457200" cy="0"/>
                            </a:xfrm>
                            <a:prstGeom prst="line">
                              <a:avLst/>
                            </a:prstGeom>
                            <a:ln>
                              <a:solidFill>
                                <a:schemeClr val="tx1"/>
                              </a:solidFill>
                            </a:ln>
                          </wps:spPr>
                          <wps:style>
                            <a:lnRef idx="1">
                              <a:schemeClr val="accent4"/>
                            </a:lnRef>
                            <a:fillRef idx="0">
                              <a:schemeClr val="accent4"/>
                            </a:fillRef>
                            <a:effectRef idx="0">
                              <a:schemeClr val="accent4"/>
                            </a:effectRef>
                            <a:fontRef idx="minor">
                              <a:schemeClr val="tx1"/>
                            </a:fontRef>
                          </wps:style>
                          <wps:bodyPr/>
                        </wps:wsp>
                      </wpg:grpSp>
                    </wpg:wgp>
                  </a:graphicData>
                </a:graphic>
              </wp:anchor>
            </w:drawing>
          </mc:Choice>
          <mc:Fallback>
            <w:pict>
              <v:group id="Group 34" o:spid="_x0000_s1026" style="position:absolute;margin-left:0;margin-top:8.2pt;width:450pt;height:99pt;z-index:251687936" coordsize="5715000,125730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">
                <v:shape id="Picture 1" o:spid="_x0000_s1027" type="#_x0000_t75" style="position:absolute;left:4800600;top:92075;width:914400;height:93662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Pwr&#10;ZQnFAAAA2wAAAA8AAABkcnMvZG93bnJldi54bWxEj0FrwkAUhO9C/8PyCl6kbqxYaupGpKDYQxFT&#10;0etr9jUJzb4Nu2uM/75bEDwOM/MNs1j2phEdOV9bVjAZJyCIC6trLhUcvtZPryB8QNbYWCYFV/Kw&#10;zB4GC0y1vfCeujyUIkLYp6igCqFNpfRFRQb92LbE0fuxzmCI0pVSO7xEuGnkc5K8SIM1x4UKW3qv&#10;qPjNz0bBkebH+uNzjTTa5rvN92k+u7qg1PCxX72BCNSHe/jW3moF0xn8f4k/QGZ/AA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D8K2UJxQAAANsAAAAPAAAAAAAAAAAAAAAAAJwC&#10;AABkcnMvZG93bnJldi54bWxQSwUGAAAAAAQABAD3AAAAjgMAAAAA&#10;">
                  <v:imagedata r:id="rId17" o:title=""/>
                  <v:path arrowok="t"/>
                </v:shape>
                <v:shape id="Picture 2" o:spid="_x0000_s1028" type="#_x0000_t75" style="position:absolute;top:26035;width:1765300;height:11703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J3s&#10;3z3BAAAA2wAAAA8AAABkcnMvZG93bnJldi54bWxEj0GLwjAUhO8L/ofwBG9r6goq1Sgiq8iCB6ve&#10;H82zLW1eahPb7r/fLAgeh5n5hlltelOJlhpXWFYwGUcgiFOrC84UXC/7zwUI55E1VpZJwS852KwH&#10;HyuMte34TG3iMxEg7GJUkHtfx1K6NCeDbmxr4uDdbWPQB9lkUjfYBbip5FcUzaTBgsNCjjXtckrL&#10;5GkUuPntULbdd3na4/mHiyeazD6UGg377RKEp96/w6/2USuYzuD/S/gBcv0H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J3s3z3BAAAA2wAAAA8AAAAAAAAAAAAAAAAAnAIAAGRy&#10;cy9kb3ducmV2LnhtbFBLBQYAAAAABAAEAPcAAACKAwAAAAA=&#10;">
                  <v:imagedata r:id="rId18" o:title=""/>
                  <v:path arrowok="t"/>
                </v:shape>
                <v:shape id="Picture 2" o:spid="_x0000_s1029" type="#_x0000_t75" style="position:absolute;left:2806700;width:1765300;height:11703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PKg&#10;eqbBAAAA2wAAAA8AAABkcnMvZG93bnJldi54bWxEj0GLwjAUhO+C/yE8wZumrrBKNYrIKrKwB6ve&#10;H82zLW1eahPb7r/fLAgeh5n5hllve1OJlhpXWFYwm0YgiFOrC84UXC+HyRKE88gaK8uk4JccbDfD&#10;wRpjbTs+U5v4TAQIuxgV5N7XsZQuzcmgm9qaOHh32xj0QTaZ1A12AW4q+RFFn9JgwWEhx5r2OaVl&#10;8jQK3OJ2LNvuq/w54PmbiyeazD6UGo/63QqEp96/w6/2SSuYL+D/S/gBcvMH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PKgeqbBAAAA2wAAAA8AAAAAAAAAAAAAAAAAnAIAAGRy&#10;cy9kb3ducmV2LnhtbFBLBQYAAAAABAAEAPcAAACKAwAAAAA=&#10;">
                  <v:imagedata r:id="rId19" o:title=""/>
                  <v:path arrowok="t"/>
                </v:shape>
                <v:group id="Group 38" o:spid="_x0000_s1030" style="position:absolute;left:2057400;width:457200;height:1257300" coordsize="457200,12573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WP6SfMIAAADbAAAADwAA&#10;AAAAAAAAAAAAAACpAgAAZHJzL2Rvd25yZXYueG1sUEsFBgAAAAAEAAQA+gAAAJgDAAAAAA==&#10;">
                  <v:rect id="Rectangle 39" o:spid="_x0000_s1031" style="position:absolute;width:457200;height:12573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hvdfxAAA&#10;ANsAAAAPAAAAZHJzL2Rvd25yZXYueG1sRI9Ba8JAFITvhf6H5RW86aYplhpdJRSERrClVvD6yD6z&#10;wezbmF01/ntXEHocZuYbZrbobSPO1PnasYLXUQKCuHS65krB9m85/ADhA7LGxjEpuJKHxfz5aYaZ&#10;dhf+pfMmVCJC2GeowITQZlL60pBFP3ItcfT2rrMYouwqqTu8RLhtZJok79JizXHBYEufhsrD5mQV&#10;jFP/8z3pizYvjsV6le9kavK9UoOXPp+CCNSH//Cj/aUVvE3g/iX+ADm/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k4b3X8QAAADbAAAADwAAAAAAAAAAAAAAAACXAgAAZHJzL2Rv&#10;d25yZXYueG1sUEsFBgAAAAAEAAQA9QAAAIgDAAAAAA==&#10;" fillcolor="black [3213]" strokecolor="black [3213]">
                    <v:fill opacity="0"/>
                  </v:rect>
                  <v:line id="Straight Connector 40" o:spid="_x0000_s1032" style="position:absolute;visibility:visible;mso-wrap-style:square" from="0,114300" to="457200,114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fiqJcIAAADbAAAADwAAAGRycy9kb3ducmV2LnhtbERPy2rCQBTdF/yH4Qru6kRpjURHCYJQ&#10;21V94PaSuSbRzJ0wM8a0X99ZFFweznu57k0jOnK+tqxgMk5AEBdW11wqOB62r3MQPiBrbCyTgh/y&#10;sF4NXpaYafvgb+r2oRQxhH2GCqoQ2kxKX1Rk0I9tSxy5i3UGQ4SulNrhI4abRk6TZCYN1hwbKmxp&#10;U1Fx29+NgnnxeXV5mu8m76c2/e2mX7PtOVVqNOzzBYhAfXiK/90fWsFbXB+/xB8gV3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DfiqJcIAAADbAAAADwAAAAAAAAAAAAAA&#10;AAChAgAAZHJzL2Rvd25yZXYueG1sUEsFBgAAAAAEAAQA+QAAAJADAAAAAA==&#10;" strokecolor="black [3213]"/>
                </v:group>
                <w10:wrap type="through"/>
              </v:group>
            </w:pict>
          </mc:Fallback>
        </mc:AlternateContent>
      </w:r>
    </w:p>
    <w:p w14:paraId="2BC83CCE"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p>
    <w:p w14:paraId="3BD18487"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sz w:val="20"/>
          <w:szCs w:val="20"/>
        </w:rPr>
        <w:t>___________________________________________________________________</w:t>
      </w:r>
    </w:p>
    <w:p w14:paraId="6FD5F2C7" w14:textId="77777777" w:rsidR="00632004" w:rsidRDefault="00632004"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sz w:val="20"/>
          <w:szCs w:val="20"/>
        </w:rPr>
        <w:t>PURPLE SOLUTION</w:t>
      </w:r>
    </w:p>
    <w:p w14:paraId="7DCF9DEC" w14:textId="77777777" w:rsidR="00632004" w:rsidRDefault="0046057A" w:rsidP="006320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s="Georgia"/>
          <w:sz w:val="20"/>
          <w:szCs w:val="20"/>
        </w:rPr>
      </w:pPr>
      <w:r>
        <w:rPr>
          <w:rFonts w:ascii="Georgia" w:hAnsi="Georgia" w:cs="Georgia"/>
          <w:noProof/>
          <w:sz w:val="20"/>
          <w:szCs w:val="20"/>
        </w:rPr>
        <mc:AlternateContent>
          <mc:Choice Requires="wpg">
            <w:drawing>
              <wp:anchor distT="0" distB="0" distL="114300" distR="114300" simplePos="0" relativeHeight="251689984" behindDoc="0" locked="0" layoutInCell="1" allowOverlap="1" wp14:anchorId="38BF7485" wp14:editId="23E5F23A">
                <wp:simplePos x="0" y="0"/>
                <wp:positionH relativeFrom="column">
                  <wp:posOffset>0</wp:posOffset>
                </wp:positionH>
                <wp:positionV relativeFrom="paragraph">
                  <wp:posOffset>57150</wp:posOffset>
                </wp:positionV>
                <wp:extent cx="5715000" cy="1257300"/>
                <wp:effectExtent l="0" t="0" r="0" b="38100"/>
                <wp:wrapThrough wrapText="bothSides">
                  <wp:wrapPolygon edited="0">
                    <wp:start x="7584" y="0"/>
                    <wp:lineTo x="0" y="0"/>
                    <wp:lineTo x="0" y="20509"/>
                    <wp:lineTo x="7584" y="21818"/>
                    <wp:lineTo x="9696" y="21818"/>
                    <wp:lineTo x="21504" y="19636"/>
                    <wp:lineTo x="21504" y="1309"/>
                    <wp:lineTo x="17376" y="0"/>
                    <wp:lineTo x="7584" y="0"/>
                  </wp:wrapPolygon>
                </wp:wrapThrough>
                <wp:docPr id="41" name="Group 41"/>
                <wp:cNvGraphicFramePr/>
                <a:graphic xmlns:a="http://schemas.openxmlformats.org/drawingml/2006/main">
                  <a:graphicData uri="http://schemas.microsoft.com/office/word/2010/wordprocessingGroup">
                    <wpg:wgp>
                      <wpg:cNvGrpSpPr/>
                      <wpg:grpSpPr>
                        <a:xfrm>
                          <a:off x="0" y="0"/>
                          <a:ext cx="5715000" cy="1257300"/>
                          <a:chOff x="0" y="0"/>
                          <a:chExt cx="5715000" cy="1257300"/>
                        </a:xfrm>
                      </wpg:grpSpPr>
                      <pic:pic xmlns:pic="http://schemas.openxmlformats.org/drawingml/2006/picture">
                        <pic:nvPicPr>
                          <pic:cNvPr id="42" name="Picture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4800600" y="92075"/>
                            <a:ext cx="914400" cy="936625"/>
                          </a:xfrm>
                          <a:prstGeom prst="rect">
                            <a:avLst/>
                          </a:prstGeom>
                          <a:noFill/>
                          <a:ln>
                            <a:noFill/>
                          </a:ln>
                        </pic:spPr>
                      </pic:pic>
                      <pic:pic xmlns:pic="http://schemas.openxmlformats.org/drawingml/2006/picture">
                        <pic:nvPicPr>
                          <pic:cNvPr id="43"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26035"/>
                            <a:ext cx="1765300" cy="1170305"/>
                          </a:xfrm>
                          <a:prstGeom prst="rect">
                            <a:avLst/>
                          </a:prstGeom>
                          <a:noFill/>
                          <a:ln>
                            <a:noFill/>
                          </a:ln>
                        </pic:spPr>
                      </pic:pic>
                      <pic:pic xmlns:pic="http://schemas.openxmlformats.org/drawingml/2006/picture">
                        <pic:nvPicPr>
                          <pic:cNvPr id="44"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2806700" y="0"/>
                            <a:ext cx="1765300" cy="1170305"/>
                          </a:xfrm>
                          <a:prstGeom prst="rect">
                            <a:avLst/>
                          </a:prstGeom>
                          <a:noFill/>
                          <a:ln>
                            <a:noFill/>
                          </a:ln>
                        </pic:spPr>
                      </pic:pic>
                      <wpg:grpSp>
                        <wpg:cNvPr id="45" name="Group 45"/>
                        <wpg:cNvGrpSpPr/>
                        <wpg:grpSpPr>
                          <a:xfrm>
                            <a:off x="2057400" y="0"/>
                            <a:ext cx="457200" cy="1257300"/>
                            <a:chOff x="0" y="0"/>
                            <a:chExt cx="457200" cy="1257300"/>
                          </a:xfrm>
                        </wpg:grpSpPr>
                        <wps:wsp>
                          <wps:cNvPr id="46" name="Rectangle 46"/>
                          <wps:cNvSpPr/>
                          <wps:spPr>
                            <a:xfrm>
                              <a:off x="0" y="0"/>
                              <a:ext cx="457200" cy="1257300"/>
                            </a:xfrm>
                            <a:prstGeom prst="rect">
                              <a:avLst/>
                            </a:prstGeom>
                            <a:solidFill>
                              <a:schemeClr val="tx1">
                                <a:alpha val="0"/>
                              </a:schemeClr>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0" y="114300"/>
                              <a:ext cx="457200" cy="0"/>
                            </a:xfrm>
                            <a:prstGeom prst="line">
                              <a:avLst/>
                            </a:prstGeom>
                            <a:ln>
                              <a:solidFill>
                                <a:schemeClr val="tx1"/>
                              </a:solidFill>
                            </a:ln>
                          </wps:spPr>
                          <wps:style>
                            <a:lnRef idx="1">
                              <a:schemeClr val="accent4"/>
                            </a:lnRef>
                            <a:fillRef idx="0">
                              <a:schemeClr val="accent4"/>
                            </a:fillRef>
                            <a:effectRef idx="0">
                              <a:schemeClr val="accent4"/>
                            </a:effectRef>
                            <a:fontRef idx="minor">
                              <a:schemeClr val="tx1"/>
                            </a:fontRef>
                          </wps:style>
                          <wps:bodyPr/>
                        </wps:wsp>
                      </wpg:grpSp>
                    </wpg:wgp>
                  </a:graphicData>
                </a:graphic>
              </wp:anchor>
            </w:drawing>
          </mc:Choice>
          <mc:Fallback>
            <w:pict>
              <v:group id="Group 41" o:spid="_x0000_s1026" style="position:absolute;margin-left:0;margin-top:4.5pt;width:450pt;height:99pt;z-index:251689984" coordsize="5715000,125730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">
                <v:shape id="Picture 1" o:spid="_x0000_s1027" type="#_x0000_t75" style="position:absolute;left:4800600;top:92075;width:914400;height:93662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vE&#10;jgDFAAAA2wAAAA8AAABkcnMvZG93bnJldi54bWxEj0FrwkAUhO9C/8PyCr1I3VS01NRNKAWLHkRM&#10;Ra+v2dckNPs27G41/ntXEDwOM/MNM89704ojOd9YVvAySkAQl1Y3XCnYfS+e30D4gKyxtUwKzuQh&#10;zx4Gc0y1PfGWjkWoRISwT1FBHUKXSunLmgz6ke2Io/drncEQpaukdniKcNPKcZK8SoMNx4UaO/qs&#10;qfwr/o2CPc32zWq9QBoui83Xz2E2Pbug1NNj//EOIlAf7uFbe6kVTMZw/RJ/gMwuAA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ArxI4AxQAAANsAAAAPAAAAAAAAAAAAAAAAAJwC&#10;AABkcnMvZG93bnJldi54bWxQSwUGAAAAAAQABAD3AAAAjgMAAAAA&#10;">
                  <v:imagedata r:id="rId20" o:title=""/>
                  <v:path arrowok="t"/>
                </v:shape>
                <v:shape id="Picture 2" o:spid="_x0000_s1028" type="#_x0000_t75" style="position:absolute;top:26035;width:1765300;height:11703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NWd&#10;D9jCAAAA2wAAAA8AAABkcnMvZG93bnJldi54bWxEj0+LwjAUxO8LfofwBG9rqi6rVKPIorIIe/Df&#10;/dE829LmpdvEtn57Iwgeh5n5DbNYdaYUDdUut6xgNIxAECdW55wqOJ+2nzMQziNrLC2Tgjs5WC17&#10;HwuMtW35QM3RpyJA2MWoIPO+iqV0SUYG3dBWxMG72tqgD7JOpa6xDXBTynEUfUuDOYeFDCv6ySgp&#10;jjejwE0vu6JpN8XfFg97zm9oUvuv1KDfrecgPHX+HX61f7WCrwk8v4QfIJcP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DVnQ/YwgAAANsAAAAPAAAAAAAAAAAAAAAAAJwCAABk&#10;cnMvZG93bnJldi54bWxQSwUGAAAAAAQABAD3AAAAiwMAAAAA&#10;">
                  <v:imagedata r:id="rId21" o:title=""/>
                  <v:path arrowok="t"/>
                </v:shape>
                <v:shape id="Picture 2" o:spid="_x0000_s1029" type="#_x0000_t75" style="position:absolute;left:2806700;width:1765300;height:11703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p0&#10;l6zBAAAA2wAAAA8AAABkcnMvZG93bnJldi54bWxEj0GLwjAUhO+C/yE8wZumLrIu1Sgiq4iwB7t6&#10;fzTPtrR5qU1s6783Cwseh5n5hlltelOJlhpXWFYwm0YgiFOrC84UXH73ky8QziNrrCyTgic52KyH&#10;gxXG2nZ8pjbxmQgQdjEqyL2vYyldmpNBN7U1cfButjHog2wyqRvsAtxU8iOKPqXBgsNCjjXtckrL&#10;5GEUuMX1ULbdd/mzx/OJiweazN6VGo/67RKEp96/w//to1Ywn8Pfl/AD5PoF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Fp0l6zBAAAA2wAAAA8AAAAAAAAAAAAAAAAAnAIAAGRy&#10;cy9kb3ducmV2LnhtbFBLBQYAAAAABAAEAPcAAACKAwAAAAA=&#10;">
                  <v:imagedata r:id="rId22" o:title=""/>
                  <v:path arrowok="t"/>
                </v:shape>
                <v:group id="Group 45" o:spid="_x0000_s1030" style="position:absolute;left:2057400;width:457200;height:1257300" coordsize="457200,12573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7vlOn8UAAADbAAAA&#10;DwAAAAAAAAAAAAAAAACpAgAAZHJzL2Rvd25yZXYueG1sUEsFBgAAAAAEAAQA+gAAAJsDAAAAAA==&#10;">
                  <v:rect id="Rectangle 46" o:spid="_x0000_s1031" style="position:absolute;width:457200;height:12573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HxBQxAAA&#10;ANsAAAAPAAAAZHJzL2Rvd25yZXYueG1sRI9Ba8JAFITvgv9heUJvdWNoRaOrBKHQFGqpCl4f2Wc2&#10;mH0bs1tN/31XKHgcZuYbZrnubSOu1PnasYLJOAFBXDpdc6XgsH97noHwAVlj45gU/JKH9Wo4WGKm&#10;3Y2/6boLlYgQ9hkqMCG0mZS+NGTRj11LHL2T6yyGKLtK6g5vEW4bmSbJVFqsOS4YbGljqDzvfqyC&#10;19R/bed90ebFpfj8yI8yNflJqadRny9ABOrDI/zfftcKXqZw/xJ/gFz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h8QUMQAAADbAAAADwAAAAAAAAAAAAAAAACXAgAAZHJzL2Rv&#10;d25yZXYueG1sUEsFBgAAAAAEAAQA9QAAAIgDAAAAAA==&#10;" fillcolor="black [3213]" strokecolor="black [3213]">
                    <v:fill opacity="0"/>
                  </v:rect>
                  <v:line id="Straight Connector 47" o:spid="_x0000_s1032" style="position:absolute;visibility:visible;mso-wrap-style:square" from="0,114300" to="457200,114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hEyUcQAAADbAAAADwAAAGRycy9kb3ducmV2LnhtbESPQWvCQBSE74L/YXmF3nSjtEaiqwRB&#10;qPWkbfH6yL4mabNvw+42Rn+9Kwg9DjPzDbNc96YRHTlfW1YwGScgiAuray4VfH5sR3MQPiBrbCyT&#10;ggt5WK+GgyVm2p75QN0xlCJC2GeooAqhzaT0RUUG/di2xNH7ts5giNKVUjs8R7hp5DRJZtJgzXGh&#10;wpY2FRW/xz+jYF68/7g8zXeT1682vXbT/Wx7SpV6furzBYhAffgPP9pvWsFLCvcv8QfI1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CETJRxAAAANsAAAAPAAAAAAAAAAAA&#10;AAAAAKECAABkcnMvZG93bnJldi54bWxQSwUGAAAAAAQABAD5AAAAkgMAAAAA&#10;" strokecolor="black [3213]"/>
                </v:group>
                <w10:wrap type="through"/>
              </v:group>
            </w:pict>
          </mc:Fallback>
        </mc:AlternateContent>
      </w:r>
    </w:p>
    <w:p w14:paraId="20EA5AA7" w14:textId="77777777" w:rsidR="00900591" w:rsidRDefault="00632004" w:rsidP="00632004">
      <w:pPr>
        <w:rPr>
          <w:rFonts w:ascii="Georgia" w:hAnsi="Georgia" w:cs="Georgia"/>
          <w:sz w:val="20"/>
          <w:szCs w:val="20"/>
        </w:rPr>
      </w:pPr>
      <w:r>
        <w:rPr>
          <w:rFonts w:ascii="Georgia" w:hAnsi="Georgia" w:cs="Georgia"/>
          <w:sz w:val="20"/>
          <w:szCs w:val="20"/>
        </w:rPr>
        <w:t>___________________________________________________________________</w:t>
      </w:r>
    </w:p>
    <w:p w14:paraId="59A46C24" w14:textId="286FC501" w:rsidR="003A737D" w:rsidRPr="003A737D" w:rsidRDefault="00F04139" w:rsidP="00632004">
      <w:pPr>
        <w:rPr>
          <w:sz w:val="20"/>
          <w:szCs w:val="20"/>
        </w:rPr>
      </w:pPr>
      <w:r>
        <w:rPr>
          <w:sz w:val="20"/>
          <w:szCs w:val="20"/>
        </w:rPr>
        <w:t xml:space="preserve">If you prepared a </w:t>
      </w:r>
      <w:r w:rsidR="00C94775">
        <w:rPr>
          <w:sz w:val="20"/>
          <w:szCs w:val="20"/>
        </w:rPr>
        <w:t>blue</w:t>
      </w:r>
      <w:r>
        <w:rPr>
          <w:sz w:val="20"/>
          <w:szCs w:val="20"/>
        </w:rPr>
        <w:t xml:space="preserve"> solution that quickly fades to colorless over the course of a few minutes, </w:t>
      </w:r>
      <w:r w:rsidR="00022254">
        <w:rPr>
          <w:sz w:val="20"/>
          <w:szCs w:val="20"/>
        </w:rPr>
        <w:t xml:space="preserve">would it be better to use </w:t>
      </w:r>
      <w:r w:rsidR="0046057A">
        <w:rPr>
          <w:sz w:val="20"/>
          <w:szCs w:val="20"/>
        </w:rPr>
        <w:t>BLUE</w:t>
      </w:r>
      <w:r w:rsidR="00022254">
        <w:rPr>
          <w:sz w:val="20"/>
          <w:szCs w:val="20"/>
        </w:rPr>
        <w:t xml:space="preserve"> light or </w:t>
      </w:r>
      <w:r w:rsidR="0046057A">
        <w:rPr>
          <w:sz w:val="20"/>
          <w:szCs w:val="20"/>
        </w:rPr>
        <w:t>RED</w:t>
      </w:r>
      <w:r w:rsidR="00022254">
        <w:rPr>
          <w:sz w:val="20"/>
          <w:szCs w:val="20"/>
        </w:rPr>
        <w:t xml:space="preserve"> light</w:t>
      </w:r>
      <w:r>
        <w:rPr>
          <w:sz w:val="20"/>
          <w:szCs w:val="20"/>
        </w:rPr>
        <w:t xml:space="preserve"> to </w:t>
      </w:r>
      <w:r w:rsidR="0046057A">
        <w:rPr>
          <w:sz w:val="20"/>
          <w:szCs w:val="20"/>
        </w:rPr>
        <w:t>determine</w:t>
      </w:r>
      <w:r>
        <w:rPr>
          <w:sz w:val="20"/>
          <w:szCs w:val="20"/>
        </w:rPr>
        <w:t xml:space="preserve"> </w:t>
      </w:r>
      <w:r w:rsidR="0046057A">
        <w:rPr>
          <w:sz w:val="20"/>
          <w:szCs w:val="20"/>
        </w:rPr>
        <w:t>the rate of</w:t>
      </w:r>
      <w:r w:rsidR="00022254">
        <w:rPr>
          <w:sz w:val="20"/>
          <w:szCs w:val="20"/>
        </w:rPr>
        <w:t xml:space="preserve"> color fading</w:t>
      </w:r>
      <w:r>
        <w:rPr>
          <w:sz w:val="20"/>
          <w:szCs w:val="20"/>
        </w:rPr>
        <w:t>?  Explain your choice.</w:t>
      </w:r>
    </w:p>
    <w:sectPr w:rsidR="003A737D" w:rsidRPr="003A737D" w:rsidSect="009E094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eorgia">
    <w:panose1 w:val="020405020504050203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6D41847"/>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790B0B"/>
    <w:multiLevelType w:val="multilevel"/>
    <w:tmpl w:val="00000004"/>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004"/>
    <w:rsid w:val="00022254"/>
    <w:rsid w:val="003A737D"/>
    <w:rsid w:val="0046057A"/>
    <w:rsid w:val="00632004"/>
    <w:rsid w:val="00900591"/>
    <w:rsid w:val="009E094A"/>
    <w:rsid w:val="00A45A63"/>
    <w:rsid w:val="00AB019C"/>
    <w:rsid w:val="00B414E1"/>
    <w:rsid w:val="00C94775"/>
    <w:rsid w:val="00D4716A"/>
    <w:rsid w:val="00F041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F2583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200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32004"/>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200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32004"/>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4.png"/><Relationship Id="rId20" Type="http://schemas.openxmlformats.org/officeDocument/2006/relationships/image" Target="media/image15.png"/><Relationship Id="rId21" Type="http://schemas.openxmlformats.org/officeDocument/2006/relationships/image" Target="media/image16.png"/><Relationship Id="rId22" Type="http://schemas.openxmlformats.org/officeDocument/2006/relationships/image" Target="media/image17.png"/><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image" Target="media/image10.png"/><Relationship Id="rId16" Type="http://schemas.openxmlformats.org/officeDocument/2006/relationships/image" Target="media/image11.png"/><Relationship Id="rId17" Type="http://schemas.openxmlformats.org/officeDocument/2006/relationships/image" Target="media/image12.png"/><Relationship Id="rId18" Type="http://schemas.openxmlformats.org/officeDocument/2006/relationships/image" Target="media/image13.png"/><Relationship Id="rId19" Type="http://schemas.openxmlformats.org/officeDocument/2006/relationships/image" Target="media/image14.pn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468</Words>
  <Characters>2669</Characters>
  <Application>Microsoft Macintosh Word</Application>
  <DocSecurity>0</DocSecurity>
  <Lines>22</Lines>
  <Paragraphs>6</Paragraphs>
  <ScaleCrop>false</ScaleCrop>
  <Company/>
  <LinksUpToDate>false</LinksUpToDate>
  <CharactersWithSpaces>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 Lesniewski</dc:creator>
  <cp:keywords/>
  <dc:description/>
  <cp:lastModifiedBy>Ray Lesniewski</cp:lastModifiedBy>
  <cp:revision>2</cp:revision>
  <cp:lastPrinted>2014-07-08T16:15:00Z</cp:lastPrinted>
  <dcterms:created xsi:type="dcterms:W3CDTF">2014-10-06T19:37:00Z</dcterms:created>
  <dcterms:modified xsi:type="dcterms:W3CDTF">2014-10-06T19:37:00Z</dcterms:modified>
</cp:coreProperties>
</file>